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DCD3EE" w14:textId="6D4AE087" w:rsidR="001F2CF9" w:rsidRDefault="00E23824" w:rsidP="0073270C">
      <w:pPr>
        <w:jc w:val="center"/>
        <w:rPr>
          <w:sz w:val="20"/>
          <w:lang w:val="en-GB"/>
        </w:rPr>
      </w:pPr>
      <w:r w:rsidRPr="003F1149">
        <w:rPr>
          <w:sz w:val="20"/>
          <w:lang w:val="en-GB"/>
        </w:rPr>
        <w:t>Public</w:t>
      </w:r>
      <w:r w:rsidR="00F274BD">
        <w:rPr>
          <w:sz w:val="20"/>
          <w:lang w:val="en-GB"/>
        </w:rPr>
        <w:t xml:space="preserve"> </w:t>
      </w:r>
      <w:r w:rsidRPr="003F1149">
        <w:rPr>
          <w:sz w:val="20"/>
          <w:lang w:val="en-GB"/>
        </w:rPr>
        <w:t>document</w:t>
      </w:r>
      <w:r w:rsidR="00F274BD">
        <w:rPr>
          <w:sz w:val="20"/>
          <w:lang w:val="en-GB"/>
        </w:rPr>
        <w:t xml:space="preserve"> </w:t>
      </w:r>
      <w:r w:rsidRPr="003F1149">
        <w:rPr>
          <w:sz w:val="20"/>
          <w:lang w:val="en-GB"/>
        </w:rPr>
        <w:t xml:space="preserve">to be completed by the </w:t>
      </w:r>
      <w:r w:rsidR="00EC6129">
        <w:rPr>
          <w:sz w:val="20"/>
          <w:lang w:val="en-GB"/>
        </w:rPr>
        <w:t>Project partner</w:t>
      </w:r>
      <w:r w:rsidR="0088725C">
        <w:rPr>
          <w:sz w:val="20"/>
          <w:lang w:val="en-GB"/>
        </w:rPr>
        <w:t xml:space="preserve"> </w:t>
      </w:r>
      <w:r w:rsidR="00371CF7">
        <w:rPr>
          <w:sz w:val="20"/>
          <w:lang w:val="en-GB"/>
        </w:rPr>
        <w:t xml:space="preserve"> </w:t>
      </w:r>
    </w:p>
    <w:p w14:paraId="537E58DD" w14:textId="77777777" w:rsidR="007C7F91" w:rsidRPr="003F1149" w:rsidRDefault="007C7F91">
      <w:pPr>
        <w:jc w:val="center"/>
        <w:rPr>
          <w:sz w:val="20"/>
          <w:lang w:val="en-GB"/>
        </w:rPr>
      </w:pPr>
    </w:p>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1DD9D0A9" w14:textId="31DB38DE" w:rsidR="0073270C" w:rsidRPr="0073270C" w:rsidRDefault="0073270C" w:rsidP="001F2CF9">
      <w:pPr>
        <w:spacing w:after="240"/>
        <w:jc w:val="center"/>
        <w:rPr>
          <w:rStyle w:val="Naglaeno"/>
          <w:bCs/>
          <w:szCs w:val="24"/>
          <w:lang w:val="en-GB"/>
        </w:rPr>
      </w:pPr>
      <w:bookmarkStart w:id="0" w:name="_Hlk211408016"/>
      <w:r w:rsidRPr="0073270C">
        <w:rPr>
          <w:rStyle w:val="Naglaeno"/>
          <w:bCs/>
          <w:szCs w:val="24"/>
          <w:lang w:val="en-GB"/>
        </w:rPr>
        <w:t>Procurement of sophisticated medical equipment - stereotactic linear accelerator – LINAC</w:t>
      </w:r>
    </w:p>
    <w:bookmarkEnd w:id="0"/>
    <w:p w14:paraId="5C81C3F0" w14:textId="01CEB7CE" w:rsidR="001F2CF9" w:rsidRPr="00C9639E" w:rsidRDefault="0015445F" w:rsidP="001F2CF9">
      <w:pPr>
        <w:spacing w:after="240"/>
        <w:jc w:val="center"/>
        <w:rPr>
          <w:rStyle w:val="Naglaeno"/>
          <w:bCs/>
          <w:szCs w:val="24"/>
          <w:lang w:val="en-GB"/>
        </w:rPr>
      </w:pPr>
      <w:r>
        <w:rPr>
          <w:rStyle w:val="Naglaeno"/>
          <w:bCs/>
          <w:szCs w:val="24"/>
          <w:lang w:val="en-GB"/>
        </w:rPr>
        <w:t>01-11-</w:t>
      </w:r>
      <w:r w:rsidR="009A0075">
        <w:rPr>
          <w:rStyle w:val="Naglaeno"/>
          <w:bCs/>
          <w:szCs w:val="24"/>
          <w:lang w:val="en-GB"/>
        </w:rPr>
        <w:t>1142</w:t>
      </w:r>
      <w:r>
        <w:rPr>
          <w:rStyle w:val="Naglaeno"/>
          <w:bCs/>
          <w:szCs w:val="24"/>
          <w:lang w:val="en-GB"/>
        </w:rPr>
        <w:t>/26</w:t>
      </w:r>
    </w:p>
    <w:p w14:paraId="2A159EC6" w14:textId="575A1F52" w:rsidR="00E23824" w:rsidRDefault="0073270C" w:rsidP="0088725C">
      <w:pPr>
        <w:spacing w:after="600"/>
        <w:jc w:val="center"/>
        <w:rPr>
          <w:rStyle w:val="Naglaeno"/>
          <w:szCs w:val="24"/>
          <w:lang w:val="en-GB"/>
        </w:rPr>
      </w:pPr>
      <w:r w:rsidRPr="0073270C">
        <w:rPr>
          <w:rStyle w:val="Naglaeno"/>
          <w:szCs w:val="24"/>
          <w:lang w:val="en-GB"/>
        </w:rPr>
        <w:t>Mostar</w:t>
      </w:r>
      <w:r w:rsidR="00293121" w:rsidRPr="0073270C">
        <w:rPr>
          <w:rStyle w:val="Naglaeno"/>
          <w:szCs w:val="24"/>
          <w:lang w:val="en-GB"/>
        </w:rPr>
        <w:t xml:space="preserve"> </w:t>
      </w:r>
      <w:r w:rsidRPr="0073270C">
        <w:rPr>
          <w:rStyle w:val="Naglaeno"/>
          <w:szCs w:val="24"/>
          <w:lang w:val="en-GB"/>
        </w:rPr>
        <w:t>–</w:t>
      </w:r>
      <w:r w:rsidR="00FC0F2D" w:rsidRPr="0073270C">
        <w:rPr>
          <w:rStyle w:val="Naglaeno"/>
          <w:szCs w:val="24"/>
          <w:lang w:val="en-GB"/>
        </w:rPr>
        <w:t xml:space="preserve"> </w:t>
      </w:r>
      <w:r w:rsidRPr="0073270C">
        <w:rPr>
          <w:rStyle w:val="Istaknuto"/>
          <w:i w:val="0"/>
          <w:szCs w:val="24"/>
          <w:lang w:val="en-GB"/>
        </w:rPr>
        <w:t>HNŽ/K; FBiH, Bosnia and Herzegovina</w:t>
      </w:r>
    </w:p>
    <w:p w14:paraId="1671E179"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Publication reference</w:t>
      </w:r>
    </w:p>
    <w:p w14:paraId="688BC979" w14:textId="017EFF8E" w:rsidR="00C9639E" w:rsidRPr="0015445F" w:rsidRDefault="00C9639E" w:rsidP="00AF3DC9">
      <w:pPr>
        <w:numPr>
          <w:ilvl w:val="0"/>
          <w:numId w:val="35"/>
        </w:numPr>
        <w:tabs>
          <w:tab w:val="clear" w:pos="644"/>
          <w:tab w:val="num" w:pos="709"/>
        </w:tabs>
        <w:ind w:left="709" w:hanging="425"/>
        <w:outlineLvl w:val="0"/>
        <w:rPr>
          <w:b/>
          <w:bCs/>
          <w:szCs w:val="24"/>
          <w:lang w:val="en-GB"/>
        </w:rPr>
      </w:pPr>
      <w:r w:rsidRPr="0015445F">
        <w:rPr>
          <w:b/>
          <w:bCs/>
          <w:sz w:val="22"/>
          <w:szCs w:val="22"/>
          <w:lang w:val="en-GB"/>
        </w:rPr>
        <w:t>01-</w:t>
      </w:r>
      <w:r w:rsidR="009A0075">
        <w:rPr>
          <w:b/>
          <w:bCs/>
          <w:sz w:val="22"/>
          <w:szCs w:val="22"/>
          <w:lang w:val="en-GB"/>
        </w:rPr>
        <w:t>11-11</w:t>
      </w:r>
      <w:r w:rsidR="0015445F" w:rsidRPr="0015445F">
        <w:rPr>
          <w:b/>
          <w:bCs/>
          <w:sz w:val="22"/>
          <w:szCs w:val="22"/>
          <w:lang w:val="en-GB"/>
        </w:rPr>
        <w:t>42/26</w:t>
      </w:r>
    </w:p>
    <w:p w14:paraId="1A5E7F09" w14:textId="19262CA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Procedure</w:t>
      </w:r>
    </w:p>
    <w:p w14:paraId="363C29E7" w14:textId="2FC7AB9E" w:rsidR="00E23824" w:rsidRPr="003F1149" w:rsidRDefault="0073270C" w:rsidP="00AF3DC9">
      <w:pPr>
        <w:pStyle w:val="Blockquote"/>
        <w:tabs>
          <w:tab w:val="left" w:pos="709"/>
        </w:tabs>
        <w:ind w:left="709"/>
        <w:rPr>
          <w:sz w:val="22"/>
          <w:szCs w:val="22"/>
          <w:lang w:val="en-GB"/>
        </w:rPr>
      </w:pPr>
      <w:r>
        <w:rPr>
          <w:sz w:val="22"/>
          <w:szCs w:val="22"/>
          <w:lang w:val="en-GB"/>
        </w:rPr>
        <w:t>International open tender</w:t>
      </w:r>
    </w:p>
    <w:p w14:paraId="3D204E25"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Programme</w:t>
      </w:r>
      <w:r w:rsidR="000E3C60">
        <w:rPr>
          <w:rStyle w:val="Naglaeno"/>
          <w:szCs w:val="24"/>
          <w:lang w:val="en-GB"/>
        </w:rPr>
        <w:t xml:space="preserve"> title</w:t>
      </w:r>
    </w:p>
    <w:p w14:paraId="75462F4F" w14:textId="006E0B0F" w:rsidR="00C7733C" w:rsidRPr="0073270C" w:rsidRDefault="009041B8" w:rsidP="0072338C">
      <w:pPr>
        <w:pStyle w:val="Odlomakpopisa"/>
        <w:pBdr>
          <w:top w:val="nil"/>
          <w:left w:val="nil"/>
          <w:bottom w:val="nil"/>
          <w:right w:val="nil"/>
          <w:between w:val="nil"/>
        </w:pBdr>
        <w:ind w:left="646" w:right="357"/>
        <w:contextualSpacing w:val="0"/>
        <w:rPr>
          <w:rFonts w:ascii="Times New Roman" w:hAnsi="Times New Roman"/>
        </w:rPr>
      </w:pPr>
      <w:r w:rsidRPr="0073270C">
        <w:rPr>
          <w:rFonts w:ascii="Times New Roman" w:hAnsi="Times New Roman"/>
        </w:rPr>
        <w:t>I</w:t>
      </w:r>
      <w:r w:rsidR="00C7733C" w:rsidRPr="0073270C">
        <w:rPr>
          <w:rFonts w:ascii="Times New Roman" w:hAnsi="Times New Roman"/>
        </w:rPr>
        <w:t xml:space="preserve">nterreg VI-A IPA </w:t>
      </w:r>
      <w:proofErr w:type="spellStart"/>
      <w:r w:rsidR="00C7733C" w:rsidRPr="0073270C">
        <w:rPr>
          <w:rFonts w:ascii="Times New Roman" w:hAnsi="Times New Roman"/>
        </w:rPr>
        <w:t>programme</w:t>
      </w:r>
      <w:proofErr w:type="spellEnd"/>
      <w:r w:rsidR="00C7733C" w:rsidRPr="0073270C">
        <w:rPr>
          <w:rFonts w:ascii="Times New Roman" w:hAnsi="Times New Roman"/>
        </w:rPr>
        <w:t xml:space="preserv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Financing</w:t>
      </w:r>
    </w:p>
    <w:p w14:paraId="715A54D2" w14:textId="1251A0F5" w:rsidR="0073270C" w:rsidRPr="003F1149" w:rsidRDefault="0073270C" w:rsidP="00AF3DC9">
      <w:pPr>
        <w:pStyle w:val="Blockquote"/>
        <w:tabs>
          <w:tab w:val="left" w:pos="709"/>
        </w:tabs>
        <w:ind w:left="709"/>
        <w:rPr>
          <w:sz w:val="22"/>
          <w:szCs w:val="22"/>
          <w:lang w:val="en-GB"/>
        </w:rPr>
      </w:pPr>
      <w:r w:rsidRPr="0073270C">
        <w:rPr>
          <w:sz w:val="22"/>
          <w:szCs w:val="22"/>
          <w:lang w:val="en-GB"/>
        </w:rPr>
        <w:t>The project ": Linking International Facilities for Early Detection and Global Access to Treatment and Evaluation" LIFEGATE ID number: HR-BA-ME00489 is co-financed by the European union, in accordance with the rules of Interreg VI-A IPA CBC Croatia - Bosnia and Herzegovina - Montenegro, and the subject of this contract is the procurement of sophisticated medical equipment - stereotactic linear accelerator.</w:t>
      </w:r>
    </w:p>
    <w:p w14:paraId="29CE0A21" w14:textId="40F7A451" w:rsidR="00E23824" w:rsidRPr="00A336A0" w:rsidRDefault="00D428EF" w:rsidP="00AF3DC9">
      <w:pPr>
        <w:numPr>
          <w:ilvl w:val="0"/>
          <w:numId w:val="35"/>
        </w:numPr>
        <w:tabs>
          <w:tab w:val="clear" w:pos="644"/>
          <w:tab w:val="num" w:pos="709"/>
        </w:tabs>
        <w:ind w:left="709" w:hanging="425"/>
        <w:outlineLvl w:val="0"/>
        <w:rPr>
          <w:rStyle w:val="Naglaeno"/>
          <w:szCs w:val="24"/>
          <w:lang w:val="en-GB"/>
        </w:rPr>
      </w:pPr>
      <w:r>
        <w:rPr>
          <w:rStyle w:val="Naglaeno"/>
          <w:szCs w:val="24"/>
          <w:lang w:val="en-GB"/>
        </w:rPr>
        <w:t xml:space="preserve">Contracting authority - </w:t>
      </w:r>
      <w:r w:rsidR="00EC6129">
        <w:rPr>
          <w:rStyle w:val="Naglaeno"/>
          <w:szCs w:val="24"/>
          <w:lang w:val="en-GB"/>
        </w:rPr>
        <w:t>Project partner</w:t>
      </w:r>
    </w:p>
    <w:p w14:paraId="0A4FC2A5" w14:textId="141CF071" w:rsidR="0073270C" w:rsidRDefault="0073270C" w:rsidP="00AC2A69">
      <w:pPr>
        <w:tabs>
          <w:tab w:val="left" w:pos="1134"/>
        </w:tabs>
        <w:snapToGrid w:val="0"/>
        <w:spacing w:after="480"/>
        <w:ind w:left="709"/>
        <w:rPr>
          <w:rStyle w:val="Istaknuto"/>
          <w:i w:val="0"/>
          <w:sz w:val="22"/>
          <w:szCs w:val="22"/>
          <w:highlight w:val="yellow"/>
          <w:lang w:val="en-GB"/>
        </w:rPr>
      </w:pPr>
      <w:r w:rsidRPr="0073270C">
        <w:rPr>
          <w:sz w:val="22"/>
          <w:szCs w:val="22"/>
          <w:lang w:val="en-GB"/>
        </w:rPr>
        <w:t xml:space="preserve">University Clinical Hospital Mostar, </w:t>
      </w:r>
      <w:proofErr w:type="spellStart"/>
      <w:r w:rsidRPr="0073270C">
        <w:rPr>
          <w:sz w:val="22"/>
          <w:szCs w:val="22"/>
          <w:lang w:val="en-GB"/>
        </w:rPr>
        <w:t>Kralja</w:t>
      </w:r>
      <w:proofErr w:type="spellEnd"/>
      <w:r w:rsidRPr="0073270C">
        <w:rPr>
          <w:sz w:val="22"/>
          <w:szCs w:val="22"/>
          <w:lang w:val="en-GB"/>
        </w:rPr>
        <w:t xml:space="preserve"> </w:t>
      </w:r>
      <w:proofErr w:type="spellStart"/>
      <w:r w:rsidRPr="0073270C">
        <w:rPr>
          <w:sz w:val="22"/>
          <w:szCs w:val="22"/>
          <w:lang w:val="en-GB"/>
        </w:rPr>
        <w:t>Tvrtka</w:t>
      </w:r>
      <w:proofErr w:type="spellEnd"/>
      <w:r w:rsidRPr="0073270C">
        <w:rPr>
          <w:sz w:val="22"/>
          <w:szCs w:val="22"/>
          <w:lang w:val="en-GB"/>
        </w:rPr>
        <w:t xml:space="preserve"> bb, 88000 Mostar, 227224680006</w:t>
      </w:r>
    </w:p>
    <w:p w14:paraId="2046EF51" w14:textId="77777777" w:rsidR="00E23824" w:rsidRPr="003F1149" w:rsidRDefault="00E23824" w:rsidP="00C65475">
      <w:pPr>
        <w:keepNext/>
        <w:keepLines/>
        <w:widowControl/>
        <w:tabs>
          <w:tab w:val="left" w:pos="1134"/>
        </w:tabs>
        <w:snapToGrid w:val="0"/>
        <w:ind w:left="709"/>
        <w:jc w:val="center"/>
        <w:rPr>
          <w:rStyle w:val="Naglaeno"/>
          <w:sz w:val="28"/>
          <w:szCs w:val="28"/>
          <w:lang w:val="en-GB"/>
        </w:rPr>
      </w:pPr>
      <w:r w:rsidRPr="003F1149">
        <w:rPr>
          <w:rStyle w:val="Naglaeno"/>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Description of the contract </w:t>
      </w:r>
    </w:p>
    <w:p w14:paraId="2D6AEE92" w14:textId="634FCCD7" w:rsidR="00E23824" w:rsidRDefault="00F65659" w:rsidP="00A506DB">
      <w:pPr>
        <w:pStyle w:val="Blockquote"/>
        <w:ind w:left="709"/>
        <w:rPr>
          <w:sz w:val="22"/>
          <w:szCs w:val="22"/>
          <w:lang w:val="en-GB"/>
        </w:rPr>
      </w:pPr>
      <w:r w:rsidRPr="00F65659">
        <w:rPr>
          <w:sz w:val="22"/>
          <w:szCs w:val="22"/>
          <w:lang w:val="en-GB"/>
        </w:rPr>
        <w:t xml:space="preserve">The subject of this Contract is the procurement of sophisticated medical equipment that enables the use and application of the most modern treatment methods - </w:t>
      </w:r>
      <w:proofErr w:type="spellStart"/>
      <w:r w:rsidRPr="00F65659">
        <w:rPr>
          <w:sz w:val="22"/>
          <w:szCs w:val="22"/>
          <w:lang w:val="en-GB"/>
        </w:rPr>
        <w:t>stereotaxy</w:t>
      </w:r>
      <w:proofErr w:type="spellEnd"/>
      <w:r w:rsidRPr="00F65659">
        <w:rPr>
          <w:sz w:val="22"/>
          <w:szCs w:val="22"/>
          <w:lang w:val="en-GB"/>
        </w:rPr>
        <w:t>. This is a stereotactic linear accelerator, a sophisticated device used in medical radiotherapy, especially in stereotactic radiosurgery (SRS) and stereotactic radiotherapy.</w:t>
      </w:r>
    </w:p>
    <w:p w14:paraId="7A4F1A19" w14:textId="77777777" w:rsidR="00E23824" w:rsidRPr="00A336A0" w:rsidRDefault="00E23824" w:rsidP="00A506DB">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Number and titles of lots</w:t>
      </w:r>
    </w:p>
    <w:p w14:paraId="47A920BA" w14:textId="6E1974B9" w:rsidR="00FC0F2D" w:rsidRDefault="00D428EF" w:rsidP="00761630">
      <w:pPr>
        <w:pStyle w:val="Blockquote"/>
        <w:ind w:left="284"/>
        <w:jc w:val="both"/>
        <w:rPr>
          <w:rStyle w:val="Istaknuto"/>
          <w:i w:val="0"/>
          <w:sz w:val="22"/>
          <w:szCs w:val="22"/>
          <w:lang w:val="en-GB"/>
        </w:rPr>
      </w:pPr>
      <w:r>
        <w:rPr>
          <w:rStyle w:val="Istaknuto"/>
          <w:i w:val="0"/>
          <w:sz w:val="22"/>
          <w:szCs w:val="22"/>
          <w:lang w:val="en-GB"/>
        </w:rPr>
        <w:lastRenderedPageBreak/>
        <w:t>One lot only.</w:t>
      </w:r>
    </w:p>
    <w:p w14:paraId="3DA92438" w14:textId="77777777" w:rsidR="00E23824" w:rsidRPr="003F1149" w:rsidRDefault="00E23824" w:rsidP="0088725C">
      <w:pPr>
        <w:pStyle w:val="Blockquote"/>
        <w:spacing w:before="400"/>
        <w:ind w:left="357" w:right="0"/>
        <w:jc w:val="center"/>
        <w:rPr>
          <w:rStyle w:val="Naglaeno"/>
          <w:sz w:val="28"/>
          <w:szCs w:val="28"/>
          <w:lang w:val="en-GB"/>
        </w:rPr>
      </w:pPr>
      <w:r w:rsidRPr="003F1149">
        <w:rPr>
          <w:rStyle w:val="Naglaeno"/>
          <w:sz w:val="28"/>
          <w:szCs w:val="28"/>
          <w:lang w:val="en-GB"/>
        </w:rPr>
        <w:t>TERMS OF PARTICIPATION</w:t>
      </w:r>
    </w:p>
    <w:p w14:paraId="074A3945" w14:textId="7C934B7E" w:rsidR="001462B0" w:rsidRPr="001462B0" w:rsidRDefault="00E23824" w:rsidP="001462B0">
      <w:pPr>
        <w:numPr>
          <w:ilvl w:val="0"/>
          <w:numId w:val="35"/>
        </w:numPr>
        <w:tabs>
          <w:tab w:val="clear" w:pos="644"/>
          <w:tab w:val="num" w:pos="709"/>
        </w:tabs>
        <w:ind w:left="709"/>
        <w:outlineLvl w:val="0"/>
        <w:rPr>
          <w:b/>
          <w:szCs w:val="24"/>
          <w:lang w:val="en-GB"/>
        </w:rPr>
      </w:pPr>
      <w:r w:rsidRPr="00A336A0">
        <w:rPr>
          <w:rStyle w:val="Naglaeno"/>
          <w:szCs w:val="24"/>
          <w:lang w:val="en-GB"/>
        </w:rPr>
        <w:t>Eligibility and rules of origin</w:t>
      </w:r>
      <w:r w:rsidR="00AF346B" w:rsidRPr="00A336A0">
        <w:rPr>
          <w:rStyle w:val="Naglaeno"/>
          <w:szCs w:val="24"/>
          <w:lang w:val="en-GB"/>
        </w:rPr>
        <w:t xml:space="preserve"> </w:t>
      </w:r>
      <w:bookmarkStart w:id="1" w:name="_DV_M201"/>
      <w:bookmarkStart w:id="2" w:name="_Hlk507432484"/>
      <w:bookmarkEnd w:id="1"/>
    </w:p>
    <w:p w14:paraId="7F5B4C72" w14:textId="77777777" w:rsidR="00C27C09" w:rsidRPr="00C27C09" w:rsidRDefault="00C27C09" w:rsidP="00C27C09">
      <w:pPr>
        <w:pStyle w:val="Blockquote"/>
        <w:ind w:left="709" w:right="1"/>
        <w:jc w:val="both"/>
        <w:rPr>
          <w:sz w:val="22"/>
          <w:szCs w:val="22"/>
          <w:lang w:val="en-GB"/>
        </w:rPr>
      </w:pPr>
      <w:r w:rsidRPr="00C27C09">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p>
    <w:p w14:paraId="6D09EA21" w14:textId="75DD7007" w:rsidR="001462B0" w:rsidRDefault="00C27C09" w:rsidP="00C27C09">
      <w:pPr>
        <w:pStyle w:val="Blockquote"/>
        <w:ind w:left="709" w:right="1"/>
        <w:jc w:val="both"/>
        <w:rPr>
          <w:sz w:val="22"/>
          <w:szCs w:val="22"/>
          <w:lang w:val="en-GB"/>
        </w:rPr>
      </w:pPr>
      <w:r w:rsidRPr="00C27C09">
        <w:rPr>
          <w:sz w:val="22"/>
          <w:szCs w:val="22"/>
          <w:lang w:val="en-GB"/>
        </w:rPr>
        <w:t>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w:t>
      </w:r>
    </w:p>
    <w:bookmarkEnd w:id="2"/>
    <w:p w14:paraId="3FA5D6A2" w14:textId="3426496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Grounds for exclusion</w:t>
      </w:r>
    </w:p>
    <w:p w14:paraId="18F2C2FF" w14:textId="39DB6633" w:rsidR="005B3A77" w:rsidRPr="005B3A77" w:rsidRDefault="00E23824" w:rsidP="005B3A77">
      <w:pPr>
        <w:pStyle w:val="Blockquote"/>
        <w:ind w:left="709" w:right="1"/>
        <w:jc w:val="both"/>
        <w:rPr>
          <w:sz w:val="22"/>
          <w:szCs w:val="22"/>
          <w:lang w:val="hr-HR"/>
        </w:rPr>
      </w:pPr>
      <w:r w:rsidRPr="003F1149">
        <w:rPr>
          <w:sz w:val="22"/>
          <w:szCs w:val="22"/>
          <w:lang w:val="en-GB"/>
        </w:rPr>
        <w:t xml:space="preserve">Tenderers must </w:t>
      </w:r>
      <w:r w:rsidR="006A1583" w:rsidRPr="003F1149">
        <w:rPr>
          <w:sz w:val="22"/>
          <w:szCs w:val="22"/>
          <w:lang w:val="en-GB"/>
        </w:rPr>
        <w:t xml:space="preserve">submit a </w:t>
      </w:r>
      <w:r w:rsidR="00AF346B" w:rsidRPr="003F1149">
        <w:rPr>
          <w:sz w:val="22"/>
          <w:szCs w:val="22"/>
          <w:lang w:val="en-GB"/>
        </w:rPr>
        <w:t xml:space="preserve">signed </w:t>
      </w:r>
      <w:r w:rsidR="00DC2049" w:rsidRPr="003F1149">
        <w:rPr>
          <w:sz w:val="22"/>
          <w:szCs w:val="22"/>
          <w:lang w:val="en-GB"/>
        </w:rPr>
        <w:t xml:space="preserve">declaration, included in the Tender Form for a Supply Contract, </w:t>
      </w:r>
      <w:r w:rsidR="006A1583" w:rsidRPr="003F1149">
        <w:rPr>
          <w:sz w:val="22"/>
          <w:szCs w:val="22"/>
          <w:lang w:val="en-GB"/>
        </w:rPr>
        <w:t xml:space="preserve">to the effect </w:t>
      </w:r>
      <w:r w:rsidRPr="003F1149">
        <w:rPr>
          <w:sz w:val="22"/>
          <w:szCs w:val="22"/>
          <w:lang w:val="en-GB"/>
        </w:rPr>
        <w:t xml:space="preserve">that they are not in any of </w:t>
      </w:r>
      <w:r w:rsidRPr="002116E1">
        <w:rPr>
          <w:sz w:val="22"/>
          <w:szCs w:val="22"/>
          <w:lang w:val="en-GB"/>
        </w:rPr>
        <w:t xml:space="preserve">the situations listed in </w:t>
      </w:r>
      <w:r w:rsidRPr="005B3A77">
        <w:rPr>
          <w:sz w:val="22"/>
          <w:szCs w:val="22"/>
          <w:lang w:val="en-GB"/>
        </w:rPr>
        <w:t>point 2</w:t>
      </w:r>
      <w:r w:rsidR="0081446D" w:rsidRPr="005B3A77">
        <w:rPr>
          <w:sz w:val="22"/>
          <w:szCs w:val="22"/>
          <w:lang w:val="en-GB"/>
        </w:rPr>
        <w:t>.6.10.1.</w:t>
      </w:r>
      <w:r w:rsidRPr="005B3A77">
        <w:rPr>
          <w:sz w:val="22"/>
          <w:szCs w:val="22"/>
          <w:lang w:val="en-GB"/>
        </w:rPr>
        <w:t xml:space="preserve"> of the Practical Guide</w:t>
      </w:r>
      <w:r w:rsidR="005B3A77" w:rsidRPr="005B3A77">
        <w:rPr>
          <w:sz w:val="22"/>
          <w:szCs w:val="22"/>
          <w:lang w:val="en-GB"/>
        </w:rPr>
        <w:t xml:space="preserve"> and </w:t>
      </w:r>
      <w:proofErr w:type="spellStart"/>
      <w:r w:rsidR="005B3A77" w:rsidRPr="005B3A77">
        <w:rPr>
          <w:sz w:val="22"/>
          <w:szCs w:val="22"/>
          <w:lang w:val="hr-HR"/>
        </w:rPr>
        <w:t>exclusion</w:t>
      </w:r>
      <w:proofErr w:type="spellEnd"/>
      <w:r w:rsidR="005B3A77" w:rsidRPr="005B3A77">
        <w:rPr>
          <w:sz w:val="22"/>
          <w:szCs w:val="22"/>
          <w:lang w:val="hr-HR"/>
        </w:rPr>
        <w:t xml:space="preserve"> </w:t>
      </w:r>
      <w:proofErr w:type="spellStart"/>
      <w:r w:rsidR="005B3A77" w:rsidRPr="005B3A77">
        <w:rPr>
          <w:sz w:val="22"/>
          <w:szCs w:val="22"/>
          <w:lang w:val="hr-HR"/>
        </w:rPr>
        <w:t>criteria</w:t>
      </w:r>
      <w:proofErr w:type="spellEnd"/>
      <w:r w:rsidR="005B3A77" w:rsidRPr="005B3A77">
        <w:rPr>
          <w:sz w:val="22"/>
          <w:szCs w:val="22"/>
          <w:lang w:val="hr-HR"/>
        </w:rPr>
        <w:t xml:space="preserve"> </w:t>
      </w:r>
      <w:proofErr w:type="spellStart"/>
      <w:r w:rsidR="005B3A77" w:rsidRPr="005B3A77">
        <w:rPr>
          <w:sz w:val="22"/>
          <w:szCs w:val="22"/>
          <w:lang w:val="hr-HR"/>
        </w:rPr>
        <w:t>in</w:t>
      </w:r>
      <w:proofErr w:type="spellEnd"/>
      <w:r w:rsidR="005B3A77" w:rsidRPr="005B3A77">
        <w:rPr>
          <w:sz w:val="22"/>
          <w:szCs w:val="22"/>
          <w:lang w:val="hr-HR"/>
        </w:rPr>
        <w:t xml:space="preserve"> </w:t>
      </w:r>
      <w:proofErr w:type="spellStart"/>
      <w:r w:rsidR="005B3A77" w:rsidRPr="005B3A77">
        <w:rPr>
          <w:sz w:val="22"/>
          <w:szCs w:val="22"/>
          <w:lang w:val="hr-HR"/>
        </w:rPr>
        <w:t>point</w:t>
      </w:r>
      <w:proofErr w:type="spellEnd"/>
      <w:r w:rsidR="005B3A77" w:rsidRPr="005B3A77">
        <w:rPr>
          <w:sz w:val="22"/>
          <w:szCs w:val="22"/>
          <w:lang w:val="hr-HR"/>
        </w:rPr>
        <w:t xml:space="preserve"> 2.4.2.</w:t>
      </w:r>
      <w:r w:rsidR="00EE13B4" w:rsidRPr="00EE13B4">
        <w:rPr>
          <w:sz w:val="22"/>
          <w:szCs w:val="22"/>
          <w:lang w:val="en-GB"/>
        </w:rPr>
        <w:t xml:space="preserve"> </w:t>
      </w:r>
      <w:r w:rsidR="00EE13B4" w:rsidRPr="005B3A77">
        <w:rPr>
          <w:sz w:val="22"/>
          <w:szCs w:val="22"/>
          <w:lang w:val="en-GB"/>
        </w:rPr>
        <w:t>of the Practical Guide</w:t>
      </w:r>
      <w:r w:rsidR="00EE13B4">
        <w:rPr>
          <w:sz w:val="22"/>
          <w:szCs w:val="22"/>
          <w:lang w:val="en-GB"/>
        </w:rPr>
        <w:t>.</w:t>
      </w:r>
    </w:p>
    <w:p w14:paraId="5827D459" w14:textId="342F78DE" w:rsidR="00E23824" w:rsidRPr="003F1149" w:rsidRDefault="00E23824" w:rsidP="00AC2A69">
      <w:pPr>
        <w:pStyle w:val="Blockquote"/>
        <w:ind w:left="709" w:right="1"/>
        <w:jc w:val="both"/>
        <w:rPr>
          <w:b/>
          <w:i/>
          <w:sz w:val="22"/>
          <w:szCs w:val="22"/>
          <w:lang w:val="en-GB"/>
        </w:rPr>
      </w:pPr>
    </w:p>
    <w:p w14:paraId="2F24F1C9" w14:textId="3D225B60" w:rsidR="00F65659" w:rsidRPr="00F65659" w:rsidRDefault="00E23824" w:rsidP="00F6565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Number of tenders</w:t>
      </w:r>
    </w:p>
    <w:p w14:paraId="25A4FDF0" w14:textId="11094709" w:rsidR="00E23824" w:rsidRPr="003F1149" w:rsidRDefault="00E23824" w:rsidP="00AC2A69">
      <w:pPr>
        <w:pStyle w:val="Blockquote"/>
        <w:ind w:left="709" w:right="1"/>
        <w:jc w:val="both"/>
        <w:rPr>
          <w:sz w:val="22"/>
          <w:szCs w:val="22"/>
          <w:lang w:val="en-GB"/>
        </w:rPr>
      </w:pPr>
      <w:r w:rsidRPr="003F1149">
        <w:rPr>
          <w:sz w:val="22"/>
          <w:szCs w:val="22"/>
          <w:lang w:val="en-GB"/>
        </w:rPr>
        <w:t xml:space="preserve">Tenderers may submit </w:t>
      </w:r>
      <w:r w:rsidR="00071260" w:rsidRPr="003F1149">
        <w:rPr>
          <w:sz w:val="22"/>
          <w:szCs w:val="22"/>
          <w:lang w:val="en-GB"/>
        </w:rPr>
        <w:t>only one tender per lot</w:t>
      </w:r>
      <w:r w:rsidRPr="003F1149">
        <w:rPr>
          <w:sz w:val="22"/>
          <w:szCs w:val="22"/>
          <w:lang w:val="en-GB"/>
        </w:rPr>
        <w:t xml:space="preserve">. Tenders for parts of a lot will not be considered. Any tenderer may state in its tender that it would offer a discount </w:t>
      </w:r>
      <w:proofErr w:type="gramStart"/>
      <w:r w:rsidRPr="003F1149">
        <w:rPr>
          <w:sz w:val="22"/>
          <w:szCs w:val="22"/>
          <w:lang w:val="en-GB"/>
        </w:rPr>
        <w:t>in the event that</w:t>
      </w:r>
      <w:proofErr w:type="gramEnd"/>
      <w:r w:rsidRPr="003F1149">
        <w:rPr>
          <w:sz w:val="22"/>
          <w:szCs w:val="22"/>
          <w:lang w:val="en-GB"/>
        </w:rPr>
        <w:t xml:space="preserve"> its tender is accepted for more than one lot. </w:t>
      </w:r>
      <w:r w:rsidRPr="009A4F68">
        <w:rPr>
          <w:sz w:val="22"/>
          <w:szCs w:val="22"/>
          <w:lang w:val="en-GB"/>
        </w:rPr>
        <w:t>Tenderers may not</w:t>
      </w:r>
      <w:r w:rsidRPr="003F1149">
        <w:rPr>
          <w:sz w:val="22"/>
          <w:szCs w:val="22"/>
          <w:lang w:val="en-GB"/>
        </w:rPr>
        <w:t xml:space="preserve"> submit a tender for a variant solution in addition to their tender for the supplies required in the tender dossier.</w:t>
      </w:r>
    </w:p>
    <w:p w14:paraId="45AEA113"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Tender guarantee</w:t>
      </w:r>
    </w:p>
    <w:p w14:paraId="3B7849A4" w14:textId="76DED538" w:rsidR="00DC2049" w:rsidRPr="009A4F68" w:rsidRDefault="0007206C" w:rsidP="00AC2A69">
      <w:pPr>
        <w:pStyle w:val="Blockquote"/>
        <w:ind w:left="709" w:right="1"/>
        <w:jc w:val="both"/>
        <w:rPr>
          <w:b/>
          <w:bCs/>
          <w:color w:val="FF0000"/>
          <w:sz w:val="22"/>
          <w:szCs w:val="22"/>
          <w:lang w:val="en-GB"/>
        </w:rPr>
      </w:pPr>
      <w:r w:rsidRPr="009A4F68">
        <w:rPr>
          <w:sz w:val="22"/>
          <w:szCs w:val="22"/>
        </w:rPr>
        <w:t>No tender guarantee is required.</w:t>
      </w:r>
    </w:p>
    <w:p w14:paraId="10ADEF80" w14:textId="77777777" w:rsidR="00E23824" w:rsidRPr="009A4F68" w:rsidRDefault="00E23824" w:rsidP="00AC2A69">
      <w:pPr>
        <w:keepNext/>
        <w:keepLines/>
        <w:numPr>
          <w:ilvl w:val="0"/>
          <w:numId w:val="35"/>
        </w:numPr>
        <w:tabs>
          <w:tab w:val="clear" w:pos="644"/>
          <w:tab w:val="num" w:pos="709"/>
        </w:tabs>
        <w:ind w:left="709" w:right="1" w:hanging="425"/>
        <w:outlineLvl w:val="0"/>
        <w:rPr>
          <w:rStyle w:val="Naglaeno"/>
          <w:szCs w:val="24"/>
          <w:lang w:val="en-GB"/>
        </w:rPr>
      </w:pPr>
      <w:r w:rsidRPr="009A4F68">
        <w:rPr>
          <w:rStyle w:val="Naglaeno"/>
          <w:szCs w:val="24"/>
          <w:lang w:val="en-GB"/>
        </w:rPr>
        <w:t>Performance guarantee</w:t>
      </w:r>
    </w:p>
    <w:p w14:paraId="5B276B23" w14:textId="4B386846" w:rsidR="005528E5" w:rsidRPr="005528E5" w:rsidRDefault="0066310E" w:rsidP="005B3A77">
      <w:pPr>
        <w:spacing w:before="0" w:after="120"/>
        <w:jc w:val="both"/>
        <w:rPr>
          <w:color w:val="000000"/>
          <w:sz w:val="22"/>
          <w:szCs w:val="22"/>
          <w:lang w:val="en-GB"/>
        </w:rPr>
      </w:pPr>
      <w:r>
        <w:rPr>
          <w:color w:val="000000"/>
          <w:sz w:val="22"/>
          <w:szCs w:val="22"/>
        </w:rPr>
        <w:t xml:space="preserve">            </w:t>
      </w:r>
      <w:r w:rsidR="005528E5" w:rsidRPr="005528E5">
        <w:rPr>
          <w:color w:val="000000"/>
          <w:sz w:val="22"/>
          <w:szCs w:val="22"/>
          <w:lang w:val="en-GB"/>
        </w:rPr>
        <w:t>The successful tenderer will be asked to provide a performance guarantee of</w:t>
      </w:r>
      <w:r w:rsidR="00477B34">
        <w:rPr>
          <w:color w:val="000000"/>
          <w:sz w:val="22"/>
          <w:szCs w:val="22"/>
          <w:lang w:val="en-GB"/>
        </w:rPr>
        <w:t xml:space="preserve"> 5%</w:t>
      </w:r>
      <w:r w:rsidR="005528E5" w:rsidRPr="005528E5">
        <w:rPr>
          <w:color w:val="000000"/>
          <w:sz w:val="22"/>
          <w:szCs w:val="22"/>
          <w:lang w:val="en-GB"/>
        </w:rPr>
        <w:t xml:space="preserve"> of the amount of the contract at the signing of the contract. This guarantee must be provided together with the return of the countersigned contract no later than 30 days after the tenderer receives the contract signed by the </w:t>
      </w:r>
      <w:r w:rsidR="00EE13B4">
        <w:rPr>
          <w:color w:val="000000"/>
          <w:sz w:val="22"/>
          <w:szCs w:val="22"/>
          <w:lang w:val="en-GB"/>
        </w:rPr>
        <w:t xml:space="preserve">Contracting authority - </w:t>
      </w:r>
      <w:r w:rsidR="005528E5" w:rsidRPr="005528E5">
        <w:rPr>
          <w:color w:val="000000"/>
          <w:sz w:val="22"/>
          <w:szCs w:val="22"/>
          <w:lang w:val="en-GB"/>
        </w:rPr>
        <w:t>Project partner. If the selected tenderer fails to provide such a guarantee within this period, the contract will be void and a new contract may be drawn up and sent to the tenderer which has submitted the next cheapest compliant tender.</w:t>
      </w:r>
    </w:p>
    <w:p w14:paraId="213F7760" w14:textId="12460E8F" w:rsidR="00505A18" w:rsidRPr="006B31D5" w:rsidRDefault="00505A18" w:rsidP="005528E5">
      <w:pPr>
        <w:spacing w:before="0" w:after="120"/>
        <w:rPr>
          <w:color w:val="000000"/>
          <w:sz w:val="22"/>
          <w:szCs w:val="22"/>
          <w:lang w:val="en-GB"/>
        </w:rPr>
      </w:pPr>
    </w:p>
    <w:p w14:paraId="1AD3685B" w14:textId="23827BD7" w:rsidR="00E23824" w:rsidRPr="003468FD" w:rsidRDefault="00E23824" w:rsidP="00AF3DC9">
      <w:pPr>
        <w:numPr>
          <w:ilvl w:val="0"/>
          <w:numId w:val="35"/>
        </w:numPr>
        <w:tabs>
          <w:tab w:val="clear" w:pos="644"/>
          <w:tab w:val="num" w:pos="709"/>
        </w:tabs>
        <w:ind w:left="709" w:hanging="425"/>
        <w:outlineLvl w:val="0"/>
        <w:rPr>
          <w:rStyle w:val="Naglaeno"/>
          <w:szCs w:val="24"/>
          <w:lang w:val="en-GB"/>
        </w:rPr>
      </w:pPr>
      <w:r w:rsidRPr="003468FD">
        <w:rPr>
          <w:rStyle w:val="Naglaeno"/>
          <w:szCs w:val="24"/>
          <w:lang w:val="en-GB"/>
        </w:rPr>
        <w:t>Information meeting and/or site visit</w:t>
      </w:r>
      <w:r w:rsidR="00C71067" w:rsidRPr="003468FD">
        <w:rPr>
          <w:rStyle w:val="Naglaeno"/>
          <w:szCs w:val="24"/>
          <w:lang w:val="en-GB"/>
        </w:rPr>
        <w:t xml:space="preserve"> </w:t>
      </w:r>
    </w:p>
    <w:p w14:paraId="3B5733AA" w14:textId="6F12843E" w:rsidR="00E23824" w:rsidRPr="003468FD" w:rsidRDefault="009A4F68" w:rsidP="009A4F68">
      <w:pPr>
        <w:pStyle w:val="Blockquote"/>
        <w:ind w:left="284"/>
        <w:rPr>
          <w:sz w:val="22"/>
          <w:szCs w:val="22"/>
          <w:lang w:val="en-GB"/>
        </w:rPr>
      </w:pPr>
      <w:r w:rsidRPr="003468FD">
        <w:rPr>
          <w:sz w:val="22"/>
          <w:szCs w:val="22"/>
          <w:lang w:val="en-GB"/>
        </w:rPr>
        <w:t>I</w:t>
      </w:r>
      <w:r w:rsidR="00E23824" w:rsidRPr="003468FD">
        <w:rPr>
          <w:sz w:val="22"/>
          <w:szCs w:val="22"/>
          <w:lang w:val="en-GB"/>
        </w:rPr>
        <w:t>nformation meeting</w:t>
      </w:r>
      <w:r w:rsidR="00950C5B" w:rsidRPr="003468FD">
        <w:rPr>
          <w:sz w:val="22"/>
          <w:szCs w:val="22"/>
          <w:lang w:val="en-GB"/>
        </w:rPr>
        <w:t>/site visit</w:t>
      </w:r>
      <w:r w:rsidR="00E23824" w:rsidRPr="003468FD">
        <w:rPr>
          <w:sz w:val="22"/>
          <w:szCs w:val="22"/>
          <w:lang w:val="en-GB"/>
        </w:rPr>
        <w:t xml:space="preserve"> is planned</w:t>
      </w:r>
      <w:r w:rsidR="000853AF" w:rsidRPr="003468FD">
        <w:rPr>
          <w:sz w:val="22"/>
          <w:szCs w:val="22"/>
          <w:lang w:val="en-GB"/>
        </w:rPr>
        <w:t>.</w:t>
      </w:r>
      <w:r w:rsidRPr="003468FD">
        <w:rPr>
          <w:sz w:val="22"/>
          <w:szCs w:val="22"/>
          <w:lang w:val="en-GB"/>
        </w:rPr>
        <w:t xml:space="preserve"> </w:t>
      </w:r>
    </w:p>
    <w:p w14:paraId="3EC262D5" w14:textId="72145EFD" w:rsidR="009D2017" w:rsidRPr="0002220C" w:rsidRDefault="003468FD" w:rsidP="009A4F68">
      <w:pPr>
        <w:pStyle w:val="Blockquote"/>
        <w:ind w:left="284"/>
        <w:rPr>
          <w:sz w:val="22"/>
          <w:szCs w:val="22"/>
          <w:lang w:val="en-GB"/>
        </w:rPr>
      </w:pPr>
      <w:proofErr w:type="gramStart"/>
      <w:r w:rsidRPr="003468FD">
        <w:rPr>
          <w:sz w:val="22"/>
          <w:szCs w:val="22"/>
          <w:lang w:val="en-GB"/>
        </w:rPr>
        <w:lastRenderedPageBreak/>
        <w:t>February</w:t>
      </w:r>
      <w:r w:rsidR="0002220C" w:rsidRPr="003468FD">
        <w:rPr>
          <w:sz w:val="22"/>
          <w:szCs w:val="22"/>
          <w:lang w:val="en-GB"/>
        </w:rPr>
        <w:t>,</w:t>
      </w:r>
      <w:proofErr w:type="gramEnd"/>
      <w:r w:rsidR="0002220C" w:rsidRPr="003468FD">
        <w:rPr>
          <w:sz w:val="22"/>
          <w:szCs w:val="22"/>
          <w:lang w:val="en-GB"/>
        </w:rPr>
        <w:t xml:space="preserve"> </w:t>
      </w:r>
      <w:r w:rsidR="008F44D4" w:rsidRPr="003468FD">
        <w:rPr>
          <w:sz w:val="22"/>
          <w:szCs w:val="22"/>
          <w:lang w:val="en-GB"/>
        </w:rPr>
        <w:t>2</w:t>
      </w:r>
      <w:r w:rsidRPr="003468FD">
        <w:rPr>
          <w:sz w:val="22"/>
          <w:szCs w:val="22"/>
          <w:lang w:val="en-GB"/>
        </w:rPr>
        <w:t>3</w:t>
      </w:r>
      <w:r w:rsidR="0002220C" w:rsidRPr="003468FD">
        <w:rPr>
          <w:sz w:val="22"/>
          <w:szCs w:val="22"/>
          <w:lang w:val="en-GB"/>
        </w:rPr>
        <w:t>. 202</w:t>
      </w:r>
      <w:r w:rsidRPr="003468FD">
        <w:rPr>
          <w:sz w:val="22"/>
          <w:szCs w:val="22"/>
          <w:lang w:val="en-GB"/>
        </w:rPr>
        <w:t>6</w:t>
      </w:r>
      <w:r w:rsidR="0002220C" w:rsidRPr="003468FD">
        <w:rPr>
          <w:sz w:val="22"/>
          <w:szCs w:val="22"/>
          <w:lang w:val="en-GB"/>
        </w:rPr>
        <w:t>. At 1</w:t>
      </w:r>
      <w:r w:rsidR="008F44D4" w:rsidRPr="003468FD">
        <w:rPr>
          <w:sz w:val="22"/>
          <w:szCs w:val="22"/>
          <w:lang w:val="en-GB"/>
        </w:rPr>
        <w:t>3</w:t>
      </w:r>
      <w:r w:rsidR="0002220C" w:rsidRPr="003468FD">
        <w:rPr>
          <w:sz w:val="22"/>
          <w:szCs w:val="22"/>
          <w:lang w:val="en-GB"/>
        </w:rPr>
        <w:t>:00 CET, Oncology Clinic,</w:t>
      </w:r>
      <w:r w:rsidR="000E5245" w:rsidRPr="003468FD">
        <w:rPr>
          <w:sz w:val="22"/>
          <w:szCs w:val="22"/>
          <w:lang w:val="en-GB"/>
        </w:rPr>
        <w:t xml:space="preserve"> UCH Mostar</w:t>
      </w:r>
      <w:r w:rsidR="0002220C" w:rsidRPr="003468FD">
        <w:rPr>
          <w:sz w:val="22"/>
          <w:szCs w:val="22"/>
          <w:lang w:val="en-GB"/>
        </w:rPr>
        <w:t xml:space="preserve"> </w:t>
      </w:r>
      <w:proofErr w:type="spellStart"/>
      <w:r w:rsidR="0002220C" w:rsidRPr="003468FD">
        <w:rPr>
          <w:sz w:val="22"/>
          <w:szCs w:val="22"/>
          <w:lang w:val="en-GB"/>
        </w:rPr>
        <w:t>Bijeli</w:t>
      </w:r>
      <w:proofErr w:type="spellEnd"/>
      <w:r w:rsidR="0002220C" w:rsidRPr="003468FD">
        <w:rPr>
          <w:sz w:val="22"/>
          <w:szCs w:val="22"/>
          <w:lang w:val="en-GB"/>
        </w:rPr>
        <w:t xml:space="preserve"> </w:t>
      </w:r>
      <w:proofErr w:type="spellStart"/>
      <w:r w:rsidR="0002220C" w:rsidRPr="003468FD">
        <w:rPr>
          <w:sz w:val="22"/>
          <w:szCs w:val="22"/>
          <w:lang w:val="en-GB"/>
        </w:rPr>
        <w:t>Brijeg</w:t>
      </w:r>
      <w:proofErr w:type="spellEnd"/>
      <w:r w:rsidR="0002220C" w:rsidRPr="003468FD">
        <w:rPr>
          <w:sz w:val="22"/>
          <w:szCs w:val="22"/>
          <w:lang w:val="en-GB"/>
        </w:rPr>
        <w:t xml:space="preserve"> bb, 88 000 Mostar</w:t>
      </w:r>
    </w:p>
    <w:p w14:paraId="37603251" w14:textId="54CB3318" w:rsidR="0002220C" w:rsidRDefault="0002220C" w:rsidP="009A4F68">
      <w:pPr>
        <w:pStyle w:val="Blockquote"/>
        <w:ind w:left="284"/>
        <w:rPr>
          <w:sz w:val="22"/>
          <w:szCs w:val="22"/>
          <w:lang w:val="en-GB"/>
        </w:rPr>
      </w:pPr>
      <w:r>
        <w:rPr>
          <w:sz w:val="22"/>
          <w:szCs w:val="22"/>
          <w:lang w:val="en-GB"/>
        </w:rPr>
        <w:t xml:space="preserve">Contact mail: </w:t>
      </w:r>
      <w:hyperlink r:id="rId8" w:history="1">
        <w:r w:rsidRPr="00511001">
          <w:rPr>
            <w:rStyle w:val="Hiperveza"/>
            <w:sz w:val="22"/>
            <w:szCs w:val="22"/>
            <w:lang w:val="en-GB"/>
          </w:rPr>
          <w:t>medicinskafizika@skbm.ba</w:t>
        </w:r>
      </w:hyperlink>
    </w:p>
    <w:p w14:paraId="47B73575" w14:textId="77777777" w:rsidR="000853AF" w:rsidRPr="002116E1" w:rsidRDefault="000853AF" w:rsidP="00AF3DC9">
      <w:pPr>
        <w:pStyle w:val="Blockquote"/>
        <w:ind w:left="709"/>
        <w:rPr>
          <w:sz w:val="22"/>
          <w:szCs w:val="22"/>
          <w:lang w:val="en-GB"/>
        </w:rPr>
      </w:pPr>
    </w:p>
    <w:p w14:paraId="12338975"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Tender validity</w:t>
      </w:r>
    </w:p>
    <w:p w14:paraId="5E2CFF2E" w14:textId="4CD84151" w:rsidR="00E23824" w:rsidRPr="003F1149" w:rsidRDefault="00E23824" w:rsidP="00AC2A69">
      <w:pPr>
        <w:pStyle w:val="Blockquote"/>
        <w:ind w:left="709" w:right="1"/>
        <w:jc w:val="both"/>
        <w:rPr>
          <w:sz w:val="22"/>
          <w:szCs w:val="22"/>
          <w:lang w:val="en-GB"/>
        </w:rPr>
      </w:pPr>
      <w:r w:rsidRPr="003F1149">
        <w:rPr>
          <w:sz w:val="22"/>
          <w:szCs w:val="22"/>
          <w:lang w:val="en-GB"/>
        </w:rPr>
        <w:t>Tenders must remain valid for a period of 90 days after the deadline for submission of tenders.</w:t>
      </w:r>
      <w:r w:rsidR="007A042A">
        <w:rPr>
          <w:sz w:val="22"/>
          <w:szCs w:val="22"/>
          <w:lang w:val="en-GB"/>
        </w:rPr>
        <w:t xml:space="preserve"> </w:t>
      </w:r>
      <w:r w:rsidR="0003151B" w:rsidRPr="00D85D0B">
        <w:rPr>
          <w:sz w:val="22"/>
          <w:szCs w:val="22"/>
          <w:lang w:val="en-GB"/>
        </w:rPr>
        <w:t>In exceptional circumstances, the</w:t>
      </w:r>
      <w:r w:rsidR="00DC4E9D">
        <w:rPr>
          <w:sz w:val="22"/>
          <w:szCs w:val="22"/>
          <w:lang w:val="en-GB"/>
        </w:rPr>
        <w:t xml:space="preserve"> </w:t>
      </w:r>
      <w:r w:rsidR="00D428EF">
        <w:rPr>
          <w:sz w:val="22"/>
          <w:szCs w:val="22"/>
          <w:lang w:val="en-GB"/>
        </w:rPr>
        <w:t>Contracting Authority</w:t>
      </w:r>
      <w:r w:rsidR="00EE13B4">
        <w:rPr>
          <w:sz w:val="22"/>
          <w:szCs w:val="22"/>
          <w:lang w:val="en-GB"/>
        </w:rPr>
        <w:t xml:space="preserve"> </w:t>
      </w:r>
      <w:r w:rsidR="00D428EF">
        <w:rPr>
          <w:sz w:val="22"/>
          <w:szCs w:val="22"/>
          <w:lang w:val="en-GB"/>
        </w:rPr>
        <w:t>-</w:t>
      </w:r>
      <w:r w:rsidR="0003151B" w:rsidRPr="00D85D0B">
        <w:rPr>
          <w:sz w:val="22"/>
          <w:szCs w:val="22"/>
          <w:lang w:val="en-GB"/>
        </w:rPr>
        <w:t xml:space="preserve"> </w:t>
      </w:r>
      <w:r w:rsidR="00EC6129">
        <w:rPr>
          <w:sz w:val="22"/>
          <w:szCs w:val="22"/>
          <w:lang w:val="en-GB"/>
        </w:rPr>
        <w:t>Project partner</w:t>
      </w:r>
      <w:r w:rsidR="0003151B" w:rsidRPr="00D85D0B">
        <w:rPr>
          <w:sz w:val="22"/>
          <w:szCs w:val="22"/>
          <w:lang w:val="en-GB"/>
        </w:rPr>
        <w:t xml:space="preserve"> may, before the validity period expires, request that tenderers extend the validity of tenders for a specific period</w:t>
      </w:r>
      <w:r w:rsidR="0003151B">
        <w:rPr>
          <w:sz w:val="22"/>
          <w:szCs w:val="22"/>
          <w:lang w:val="en-GB"/>
        </w:rPr>
        <w:t xml:space="preserve"> (see para 8.2 of the instructions </w:t>
      </w:r>
      <w:r w:rsidR="0003151B" w:rsidRPr="003F1149">
        <w:rPr>
          <w:sz w:val="22"/>
          <w:szCs w:val="22"/>
          <w:lang w:val="en-GB"/>
        </w:rPr>
        <w:t>to tenderers</w:t>
      </w:r>
      <w:r w:rsidR="0003151B">
        <w:rPr>
          <w:sz w:val="22"/>
          <w:szCs w:val="22"/>
          <w:lang w:val="en-GB"/>
        </w:rPr>
        <w:t>).</w:t>
      </w:r>
    </w:p>
    <w:p w14:paraId="7F4671F5" w14:textId="32E41AEC"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 xml:space="preserve">Period of </w:t>
      </w:r>
      <w:r w:rsidR="00AF46E5" w:rsidRPr="00A336A0">
        <w:rPr>
          <w:rStyle w:val="Naglaeno"/>
          <w:szCs w:val="24"/>
          <w:lang w:val="en-GB"/>
        </w:rPr>
        <w:t xml:space="preserve">implementation </w:t>
      </w:r>
      <w:r w:rsidR="00065477">
        <w:rPr>
          <w:rStyle w:val="Naglaeno"/>
          <w:szCs w:val="24"/>
          <w:lang w:val="en-GB"/>
        </w:rPr>
        <w:t>of tasks</w:t>
      </w:r>
      <w:r w:rsidR="008D46D5">
        <w:rPr>
          <w:rStyle w:val="Naglaeno"/>
          <w:szCs w:val="24"/>
          <w:lang w:val="en-GB"/>
        </w:rPr>
        <w:t xml:space="preserve"> </w:t>
      </w:r>
    </w:p>
    <w:p w14:paraId="3A687F04" w14:textId="7E6274A3" w:rsidR="00E23824" w:rsidRPr="003F1149" w:rsidRDefault="00D428EF">
      <w:pPr>
        <w:rPr>
          <w:lang w:val="en-GB"/>
        </w:rPr>
      </w:pPr>
      <w:bookmarkStart w:id="3" w:name="_Hlk212806641"/>
      <w:r w:rsidRPr="00D428EF">
        <w:rPr>
          <w:sz w:val="22"/>
          <w:szCs w:val="22"/>
          <w:lang w:val="en-GB"/>
        </w:rPr>
        <w:t xml:space="preserve">The period of implementation of the task is a total </w:t>
      </w:r>
      <w:r w:rsidRPr="0015445F">
        <w:rPr>
          <w:sz w:val="22"/>
          <w:szCs w:val="22"/>
          <w:lang w:val="en-GB"/>
        </w:rPr>
        <w:t xml:space="preserve">of </w:t>
      </w:r>
      <w:r w:rsidR="00E54B8A" w:rsidRPr="0015445F">
        <w:rPr>
          <w:sz w:val="22"/>
          <w:szCs w:val="22"/>
          <w:lang w:val="en-GB"/>
        </w:rPr>
        <w:t>210</w:t>
      </w:r>
      <w:r w:rsidR="003D687E" w:rsidRPr="00D428EF">
        <w:rPr>
          <w:sz w:val="22"/>
          <w:szCs w:val="22"/>
          <w:lang w:val="en-GB"/>
        </w:rPr>
        <w:t xml:space="preserve"> </w:t>
      </w:r>
      <w:r w:rsidRPr="00D428EF">
        <w:rPr>
          <w:sz w:val="22"/>
          <w:szCs w:val="22"/>
          <w:lang w:val="en-GB"/>
        </w:rPr>
        <w:t xml:space="preserve">calendar days, starting from the day </w:t>
      </w:r>
      <w:proofErr w:type="gramStart"/>
      <w:r w:rsidRPr="00D428EF">
        <w:rPr>
          <w:sz w:val="22"/>
          <w:szCs w:val="22"/>
          <w:lang w:val="en-GB"/>
        </w:rPr>
        <w:t>after  the</w:t>
      </w:r>
      <w:proofErr w:type="gramEnd"/>
      <w:r w:rsidRPr="00D428EF">
        <w:rPr>
          <w:sz w:val="22"/>
          <w:szCs w:val="22"/>
          <w:lang w:val="en-GB"/>
        </w:rPr>
        <w:t xml:space="preserve"> signing of the Contract by the last contract</w:t>
      </w:r>
      <w:r w:rsidR="00EE13B4">
        <w:rPr>
          <w:sz w:val="22"/>
          <w:szCs w:val="22"/>
          <w:lang w:val="en-GB"/>
        </w:rPr>
        <w:t>ing</w:t>
      </w:r>
      <w:r w:rsidRPr="00D428EF">
        <w:rPr>
          <w:sz w:val="22"/>
          <w:szCs w:val="22"/>
          <w:lang w:val="en-GB"/>
        </w:rPr>
        <w:t xml:space="preserve"> party and ending on the day of issuance of the certificate of Provisional Acceptance. The implementation period includes </w:t>
      </w:r>
      <w:r w:rsidR="003D687E">
        <w:rPr>
          <w:sz w:val="22"/>
          <w:szCs w:val="22"/>
          <w:lang w:val="en-GB"/>
        </w:rPr>
        <w:t xml:space="preserve">supply, </w:t>
      </w:r>
      <w:r w:rsidR="003D687E" w:rsidRPr="00853767">
        <w:rPr>
          <w:sz w:val="22"/>
        </w:rPr>
        <w:t>delivery and installation of equipment within 90 calendar days</w:t>
      </w:r>
      <w:r w:rsidRPr="00D428EF">
        <w:rPr>
          <w:sz w:val="22"/>
          <w:szCs w:val="22"/>
          <w:lang w:val="en-GB"/>
        </w:rPr>
        <w:t xml:space="preserve"> </w:t>
      </w:r>
      <w:r w:rsidR="003D687E" w:rsidRPr="00853767">
        <w:rPr>
          <w:sz w:val="22"/>
        </w:rPr>
        <w:t>and 90 for the completion of all other tasks by the tenderer, including calibration, acceptance testing and commissioning</w:t>
      </w:r>
      <w:r w:rsidRPr="00D428EF">
        <w:rPr>
          <w:sz w:val="22"/>
          <w:szCs w:val="22"/>
          <w:lang w:val="en-GB"/>
        </w:rPr>
        <w:t xml:space="preserve"> </w:t>
      </w:r>
      <w:r w:rsidR="00EE13B4">
        <w:rPr>
          <w:sz w:val="22"/>
          <w:szCs w:val="22"/>
          <w:lang w:val="en-GB"/>
        </w:rPr>
        <w:t>as well as</w:t>
      </w:r>
      <w:r w:rsidR="00EE13B4" w:rsidRPr="00D428EF">
        <w:rPr>
          <w:sz w:val="22"/>
          <w:szCs w:val="22"/>
          <w:lang w:val="en-GB"/>
        </w:rPr>
        <w:t xml:space="preserve"> </w:t>
      </w:r>
      <w:r w:rsidRPr="00D428EF">
        <w:rPr>
          <w:sz w:val="22"/>
          <w:szCs w:val="22"/>
          <w:lang w:val="en-GB"/>
        </w:rPr>
        <w:t>30 days for the</w:t>
      </w:r>
      <w:r w:rsidR="008F44D4">
        <w:rPr>
          <w:sz w:val="22"/>
          <w:szCs w:val="22"/>
          <w:lang w:val="en-GB"/>
        </w:rPr>
        <w:t xml:space="preserve"> </w:t>
      </w:r>
      <w:r w:rsidR="00C00A7B">
        <w:rPr>
          <w:sz w:val="22"/>
          <w:szCs w:val="22"/>
          <w:lang w:val="en-GB"/>
        </w:rPr>
        <w:t>C</w:t>
      </w:r>
      <w:r w:rsidRPr="00D428EF">
        <w:rPr>
          <w:sz w:val="22"/>
          <w:szCs w:val="22"/>
          <w:lang w:val="en-GB"/>
        </w:rPr>
        <w:t xml:space="preserve">ontracting </w:t>
      </w:r>
      <w:r w:rsidR="00C00A7B">
        <w:rPr>
          <w:sz w:val="22"/>
          <w:szCs w:val="22"/>
          <w:lang w:val="en-GB"/>
        </w:rPr>
        <w:t>A</w:t>
      </w:r>
      <w:r w:rsidRPr="00D428EF">
        <w:rPr>
          <w:sz w:val="22"/>
          <w:szCs w:val="22"/>
          <w:lang w:val="en-GB"/>
        </w:rPr>
        <w:t>uthority</w:t>
      </w:r>
      <w:r w:rsidR="00EE13B4">
        <w:rPr>
          <w:sz w:val="22"/>
          <w:szCs w:val="22"/>
          <w:lang w:val="en-GB"/>
        </w:rPr>
        <w:t xml:space="preserve"> – project partner</w:t>
      </w:r>
      <w:r w:rsidRPr="00D428EF">
        <w:rPr>
          <w:sz w:val="22"/>
          <w:szCs w:val="22"/>
          <w:lang w:val="en-GB"/>
        </w:rPr>
        <w:t xml:space="preserve"> to issue a certificate of provisional acceptance.</w:t>
      </w:r>
      <w:r w:rsidR="005B3A77" w:rsidRPr="003F1149" w:rsidDel="00D428EF">
        <w:rPr>
          <w:sz w:val="22"/>
          <w:szCs w:val="22"/>
          <w:lang w:val="en-GB"/>
        </w:rPr>
        <w:t xml:space="preserve"> </w:t>
      </w:r>
    </w:p>
    <w:bookmarkEnd w:id="3"/>
    <w:p w14:paraId="55DD880E" w14:textId="77777777" w:rsidR="00E23824" w:rsidRPr="003F1149" w:rsidRDefault="00E23824">
      <w:pPr>
        <w:ind w:left="360"/>
        <w:jc w:val="center"/>
        <w:rPr>
          <w:rStyle w:val="Naglaeno"/>
          <w:sz w:val="28"/>
          <w:szCs w:val="28"/>
          <w:lang w:val="en-GB"/>
        </w:rPr>
      </w:pPr>
      <w:r w:rsidRPr="003F1149">
        <w:rPr>
          <w:rStyle w:val="Naglaeno"/>
          <w:sz w:val="28"/>
          <w:szCs w:val="28"/>
          <w:lang w:val="en-GB"/>
        </w:rPr>
        <w:t>SELECTION AND AWARD CRITERIA</w:t>
      </w:r>
    </w:p>
    <w:p w14:paraId="2EB9657E" w14:textId="77777777" w:rsidR="00E23824" w:rsidRPr="00A336A0" w:rsidRDefault="00E23824" w:rsidP="00AF3DC9">
      <w:pPr>
        <w:numPr>
          <w:ilvl w:val="0"/>
          <w:numId w:val="35"/>
        </w:numPr>
        <w:tabs>
          <w:tab w:val="clear" w:pos="644"/>
          <w:tab w:val="num" w:pos="709"/>
        </w:tabs>
        <w:ind w:left="709" w:hanging="425"/>
        <w:outlineLvl w:val="0"/>
        <w:rPr>
          <w:rStyle w:val="Naglaeno"/>
          <w:szCs w:val="24"/>
          <w:lang w:val="en-GB"/>
        </w:rPr>
      </w:pPr>
      <w:r w:rsidRPr="00A336A0">
        <w:rPr>
          <w:rStyle w:val="Naglaeno"/>
          <w:szCs w:val="24"/>
          <w:lang w:val="en-GB"/>
        </w:rPr>
        <w:t>Selection criteria</w:t>
      </w:r>
      <w:r w:rsidR="002A5E19" w:rsidRPr="00A336A0">
        <w:rPr>
          <w:rStyle w:val="Naglaeno"/>
          <w:szCs w:val="24"/>
          <w:lang w:val="en-GB"/>
        </w:rPr>
        <w:t xml:space="preserve"> </w:t>
      </w:r>
    </w:p>
    <w:p w14:paraId="2A3A1E8C" w14:textId="77777777" w:rsidR="005B13FB" w:rsidRPr="003F1149" w:rsidRDefault="005B13FB" w:rsidP="00AF3DC9">
      <w:pPr>
        <w:pStyle w:val="Blockquote"/>
        <w:ind w:left="709"/>
        <w:jc w:val="both"/>
        <w:rPr>
          <w:sz w:val="22"/>
          <w:szCs w:val="22"/>
          <w:lang w:val="en-GB"/>
        </w:rPr>
      </w:pPr>
      <w:r w:rsidRPr="003F1149">
        <w:rPr>
          <w:sz w:val="22"/>
          <w:szCs w:val="22"/>
          <w:lang w:val="en-GB"/>
        </w:rPr>
        <w:t>The following selection criteria will be applied to tenderers.</w:t>
      </w:r>
      <w:r w:rsidR="00F274BD">
        <w:rPr>
          <w:sz w:val="22"/>
          <w:szCs w:val="22"/>
          <w:lang w:val="en-GB"/>
        </w:rPr>
        <w:t xml:space="preserve"> </w:t>
      </w:r>
      <w:r w:rsidRPr="003F1149">
        <w:rPr>
          <w:sz w:val="22"/>
          <w:szCs w:val="22"/>
          <w:lang w:val="en-GB"/>
        </w:rPr>
        <w:t xml:space="preserve">In the case of tenders submitted by a consortium, these selection criteria will be applied to the consortium </w:t>
      </w:r>
      <w:proofErr w:type="gramStart"/>
      <w:r w:rsidRPr="003F1149">
        <w:rPr>
          <w:sz w:val="22"/>
          <w:szCs w:val="22"/>
          <w:lang w:val="en-GB"/>
        </w:rPr>
        <w:t>as a whole</w:t>
      </w:r>
      <w:r w:rsidR="000739E4" w:rsidRPr="000739E4">
        <w:t xml:space="preserve"> </w:t>
      </w:r>
      <w:r w:rsidR="008D6E19">
        <w:t>unless</w:t>
      </w:r>
      <w:proofErr w:type="gramEnd"/>
      <w:r w:rsidR="000739E4" w:rsidRPr="000739E4">
        <w:rPr>
          <w:sz w:val="22"/>
          <w:szCs w:val="22"/>
          <w:lang w:val="en-GB"/>
        </w:rPr>
        <w:t xml:space="preserve"> specified otherwise</w:t>
      </w:r>
      <w:r w:rsidR="008A3391">
        <w:rPr>
          <w:sz w:val="22"/>
          <w:szCs w:val="22"/>
          <w:lang w:val="en-GB"/>
        </w:rPr>
        <w:t>. The selection criteria will not be applied to natural persons and single-member companies when they are sub-contractors</w:t>
      </w:r>
      <w:r w:rsidRPr="003F1149">
        <w:rPr>
          <w:sz w:val="22"/>
          <w:szCs w:val="22"/>
          <w:lang w:val="en-GB"/>
        </w:rPr>
        <w:t>:</w:t>
      </w:r>
    </w:p>
    <w:p w14:paraId="12B2ACFE" w14:textId="77777777" w:rsidR="00D4238C" w:rsidRPr="00D225CC" w:rsidRDefault="0088725C" w:rsidP="00D4238C">
      <w:pPr>
        <w:pStyle w:val="Blockquote"/>
        <w:ind w:left="1134" w:right="357" w:hanging="284"/>
        <w:jc w:val="both"/>
        <w:rPr>
          <w:sz w:val="22"/>
          <w:szCs w:val="22"/>
          <w:lang w:val="en-GB"/>
        </w:rPr>
      </w:pPr>
      <w:r>
        <w:rPr>
          <w:sz w:val="22"/>
          <w:szCs w:val="22"/>
          <w:lang w:val="en-GB"/>
        </w:rPr>
        <w:t>1)</w:t>
      </w:r>
      <w:r>
        <w:rPr>
          <w:sz w:val="22"/>
          <w:szCs w:val="22"/>
          <w:lang w:val="en-GB"/>
        </w:rPr>
        <w:tab/>
      </w:r>
      <w:r w:rsidR="005B13FB" w:rsidRPr="009357D0">
        <w:rPr>
          <w:b/>
          <w:bCs/>
          <w:sz w:val="22"/>
          <w:szCs w:val="22"/>
          <w:lang w:val="en-GB"/>
        </w:rPr>
        <w:t xml:space="preserve">Economic and financial </w:t>
      </w:r>
      <w:r w:rsidR="00EA5A37" w:rsidRPr="009357D0">
        <w:rPr>
          <w:b/>
          <w:bCs/>
          <w:sz w:val="22"/>
          <w:szCs w:val="22"/>
          <w:lang w:val="en-GB"/>
        </w:rPr>
        <w:t>capacity</w:t>
      </w:r>
      <w:r w:rsidR="005B13FB" w:rsidRPr="00EA36E6">
        <w:rPr>
          <w:sz w:val="22"/>
          <w:szCs w:val="22"/>
          <w:lang w:val="en-GB"/>
        </w:rPr>
        <w:t xml:space="preserve"> of </w:t>
      </w:r>
      <w:r w:rsidR="00EA5A37" w:rsidRPr="00EA36E6">
        <w:rPr>
          <w:sz w:val="22"/>
          <w:szCs w:val="22"/>
          <w:lang w:val="en-GB"/>
        </w:rPr>
        <w:t>tenderer</w:t>
      </w:r>
      <w:r w:rsidR="005B13FB" w:rsidRPr="00EA36E6">
        <w:rPr>
          <w:i/>
          <w:sz w:val="22"/>
          <w:szCs w:val="22"/>
          <w:lang w:val="en-GB"/>
        </w:rPr>
        <w:t xml:space="preserve"> </w:t>
      </w:r>
      <w:r w:rsidR="00021ECF" w:rsidRPr="00AC2A69">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286429" w:rsidRPr="00021ECF">
        <w:rPr>
          <w:sz w:val="22"/>
          <w:szCs w:val="22"/>
          <w:lang w:val="en-GB"/>
        </w:rPr>
        <w:t xml:space="preserve"> </w:t>
      </w:r>
      <w:r w:rsidR="005B13FB" w:rsidRPr="00021ECF">
        <w:rPr>
          <w:sz w:val="22"/>
          <w:szCs w:val="22"/>
          <w:lang w:val="en-GB"/>
        </w:rPr>
        <w:t xml:space="preserve">item 3 of the </w:t>
      </w:r>
      <w:r w:rsidR="00A77260" w:rsidRPr="00021ECF">
        <w:rPr>
          <w:sz w:val="22"/>
          <w:szCs w:val="22"/>
          <w:lang w:val="en-GB"/>
        </w:rPr>
        <w:t>Tender Form for a Supply Contra</w:t>
      </w:r>
      <w:r w:rsidR="00A77260" w:rsidRPr="00A61045">
        <w:rPr>
          <w:sz w:val="22"/>
          <w:szCs w:val="22"/>
          <w:lang w:val="en-GB"/>
        </w:rPr>
        <w:t>ct</w:t>
      </w:r>
      <w:r w:rsidR="00021ECF" w:rsidRPr="00A61045">
        <w:rPr>
          <w:sz w:val="22"/>
          <w:szCs w:val="22"/>
          <w:lang w:val="en-GB"/>
        </w:rPr>
        <w:t>)</w:t>
      </w:r>
      <w:r w:rsidR="003479A1" w:rsidRPr="00A61045">
        <w:rPr>
          <w:sz w:val="22"/>
          <w:szCs w:val="22"/>
          <w:lang w:val="en-GB"/>
        </w:rPr>
        <w:t xml:space="preserve">. In case of </w:t>
      </w:r>
      <w:r w:rsidR="005067DE" w:rsidRPr="00A61045">
        <w:rPr>
          <w:sz w:val="22"/>
          <w:szCs w:val="22"/>
          <w:lang w:val="en-GB"/>
        </w:rPr>
        <w:t>tenderer</w:t>
      </w:r>
      <w:r w:rsidR="003479A1" w:rsidRPr="00A61045">
        <w:rPr>
          <w:sz w:val="22"/>
          <w:szCs w:val="22"/>
          <w:lang w:val="en-GB"/>
        </w:rPr>
        <w:t xml:space="preserve"> being a public body, equivalent information should be provided.</w:t>
      </w:r>
      <w:r w:rsidR="00D4238C">
        <w:rPr>
          <w:sz w:val="22"/>
          <w:szCs w:val="22"/>
          <w:lang w:val="en-GB"/>
        </w:rPr>
        <w:t xml:space="preserve"> The reference period which will be </w:t>
      </w:r>
      <w:proofErr w:type="gramStart"/>
      <w:r w:rsidR="00D4238C">
        <w:rPr>
          <w:sz w:val="22"/>
          <w:szCs w:val="22"/>
          <w:lang w:val="en-GB"/>
        </w:rPr>
        <w:t>taken into account</w:t>
      </w:r>
      <w:proofErr w:type="gramEnd"/>
      <w:r w:rsidR="00D4238C">
        <w:rPr>
          <w:sz w:val="22"/>
          <w:szCs w:val="22"/>
          <w:lang w:val="en-GB"/>
        </w:rPr>
        <w:t xml:space="preserve"> will be the last three years for which accounts have been closed.</w:t>
      </w:r>
    </w:p>
    <w:p w14:paraId="7CC9D980" w14:textId="051831E9" w:rsidR="00DD16D0" w:rsidRPr="00EC2EF6" w:rsidRDefault="00DD16D0" w:rsidP="00EC2EF6">
      <w:pPr>
        <w:pStyle w:val="Naslov4"/>
      </w:pPr>
      <w:r w:rsidRPr="00EC2EF6">
        <w:t>The selection criteria for tenderers are as follows:</w:t>
      </w:r>
    </w:p>
    <w:p w14:paraId="6627903D" w14:textId="77777777" w:rsidR="00973479" w:rsidRPr="00EC2EF6" w:rsidRDefault="00973479" w:rsidP="00EC2EF6">
      <w:pPr>
        <w:pStyle w:val="Blockquote"/>
        <w:numPr>
          <w:ilvl w:val="0"/>
          <w:numId w:val="29"/>
        </w:numPr>
        <w:tabs>
          <w:tab w:val="left" w:pos="284"/>
          <w:tab w:val="num" w:pos="1560"/>
        </w:tabs>
        <w:ind w:left="1341" w:right="1" w:hanging="425"/>
        <w:jc w:val="both"/>
        <w:rPr>
          <w:sz w:val="22"/>
          <w:szCs w:val="22"/>
          <w:lang w:val="es-ES"/>
        </w:rPr>
      </w:pPr>
      <w:proofErr w:type="spellStart"/>
      <w:r w:rsidRPr="00EC2EF6">
        <w:rPr>
          <w:sz w:val="22"/>
          <w:szCs w:val="22"/>
          <w:lang w:val="es-ES"/>
        </w:rPr>
        <w:t>Criteria</w:t>
      </w:r>
      <w:proofErr w:type="spellEnd"/>
      <w:r w:rsidRPr="00EC2EF6">
        <w:rPr>
          <w:sz w:val="22"/>
          <w:szCs w:val="22"/>
          <w:lang w:val="es-ES"/>
        </w:rPr>
        <w:t xml:space="preserve"> </w:t>
      </w:r>
      <w:proofErr w:type="spellStart"/>
      <w:r w:rsidRPr="00EC2EF6">
        <w:rPr>
          <w:sz w:val="22"/>
          <w:szCs w:val="22"/>
          <w:lang w:val="es-ES"/>
        </w:rPr>
        <w:t>for</w:t>
      </w:r>
      <w:proofErr w:type="spellEnd"/>
      <w:r w:rsidRPr="00EC2EF6">
        <w:rPr>
          <w:sz w:val="22"/>
          <w:szCs w:val="22"/>
          <w:lang w:val="es-ES"/>
        </w:rPr>
        <w:t xml:space="preserve"> legal </w:t>
      </w:r>
      <w:proofErr w:type="spellStart"/>
      <w:r w:rsidRPr="00EC2EF6">
        <w:rPr>
          <w:sz w:val="22"/>
          <w:szCs w:val="22"/>
          <w:lang w:val="es-ES"/>
        </w:rPr>
        <w:t>persons</w:t>
      </w:r>
      <w:proofErr w:type="spellEnd"/>
      <w:r w:rsidRPr="00EC2EF6">
        <w:rPr>
          <w:sz w:val="22"/>
          <w:szCs w:val="22"/>
          <w:lang w:val="es-ES"/>
        </w:rPr>
        <w:t xml:space="preserve">: </w:t>
      </w:r>
    </w:p>
    <w:p w14:paraId="16D573EA" w14:textId="281D3D30" w:rsidR="00973479" w:rsidRPr="008B7158" w:rsidRDefault="00EC2EF6" w:rsidP="00AC2A69">
      <w:pPr>
        <w:pStyle w:val="Blockquote"/>
        <w:spacing w:before="0"/>
        <w:ind w:left="1341" w:right="1"/>
        <w:jc w:val="both"/>
        <w:rPr>
          <w:sz w:val="22"/>
          <w:szCs w:val="22"/>
          <w:lang w:val="en-GB"/>
        </w:rPr>
      </w:pPr>
      <w:r w:rsidRPr="008B7158">
        <w:rPr>
          <w:sz w:val="22"/>
          <w:szCs w:val="22"/>
          <w:lang w:val="en-GB"/>
        </w:rPr>
        <w:t>1.</w:t>
      </w:r>
      <w:r w:rsidRPr="00EC2EF6">
        <w:rPr>
          <w:sz w:val="22"/>
          <w:szCs w:val="22"/>
          <w:lang w:val="en-GB"/>
        </w:rPr>
        <w:t xml:space="preserve"> the average annual</w:t>
      </w:r>
      <w:r w:rsidR="009357D0">
        <w:rPr>
          <w:sz w:val="22"/>
          <w:szCs w:val="22"/>
          <w:lang w:val="en-GB"/>
        </w:rPr>
        <w:t xml:space="preserve"> </w:t>
      </w:r>
      <w:r w:rsidRPr="00EC2EF6">
        <w:rPr>
          <w:sz w:val="22"/>
          <w:szCs w:val="22"/>
          <w:lang w:val="en-GB"/>
        </w:rPr>
        <w:t xml:space="preserve">turnover of the tenderer </w:t>
      </w:r>
      <w:r w:rsidR="00D428EF">
        <w:rPr>
          <w:sz w:val="22"/>
          <w:szCs w:val="22"/>
          <w:lang w:val="en-GB"/>
        </w:rPr>
        <w:t>for the years 202</w:t>
      </w:r>
      <w:r w:rsidR="009A0075">
        <w:rPr>
          <w:sz w:val="22"/>
          <w:szCs w:val="22"/>
          <w:lang w:val="en-GB"/>
        </w:rPr>
        <w:t>3</w:t>
      </w:r>
      <w:r w:rsidR="00D428EF">
        <w:rPr>
          <w:sz w:val="22"/>
          <w:szCs w:val="22"/>
          <w:lang w:val="en-GB"/>
        </w:rPr>
        <w:t>.;202</w:t>
      </w:r>
      <w:r w:rsidR="009A0075">
        <w:rPr>
          <w:sz w:val="22"/>
          <w:szCs w:val="22"/>
          <w:lang w:val="en-GB"/>
        </w:rPr>
        <w:t>4</w:t>
      </w:r>
      <w:r w:rsidR="00D428EF">
        <w:rPr>
          <w:sz w:val="22"/>
          <w:szCs w:val="22"/>
          <w:lang w:val="en-GB"/>
        </w:rPr>
        <w:t>.;202</w:t>
      </w:r>
      <w:r w:rsidR="009A0075">
        <w:rPr>
          <w:sz w:val="22"/>
          <w:szCs w:val="22"/>
          <w:lang w:val="en-GB"/>
        </w:rPr>
        <w:t>5</w:t>
      </w:r>
      <w:r w:rsidR="00D428EF">
        <w:rPr>
          <w:sz w:val="22"/>
          <w:szCs w:val="22"/>
          <w:lang w:val="en-GB"/>
        </w:rPr>
        <w:t xml:space="preserve"> </w:t>
      </w:r>
      <w:r w:rsidRPr="00EC2EF6">
        <w:rPr>
          <w:sz w:val="22"/>
          <w:szCs w:val="22"/>
          <w:lang w:val="en-GB"/>
        </w:rPr>
        <w:t>must exceed the annualised maximum budget of the contract</w:t>
      </w:r>
    </w:p>
    <w:p w14:paraId="021AAE3F" w14:textId="188EE423" w:rsidR="005B13FB" w:rsidRPr="00021ECF" w:rsidRDefault="0088725C" w:rsidP="00AC2A69">
      <w:pPr>
        <w:pStyle w:val="Blockquote"/>
        <w:ind w:left="1134" w:right="1" w:hanging="284"/>
        <w:jc w:val="both"/>
        <w:rPr>
          <w:sz w:val="22"/>
          <w:szCs w:val="22"/>
          <w:lang w:val="en-GB"/>
        </w:rPr>
      </w:pPr>
      <w:r>
        <w:rPr>
          <w:sz w:val="22"/>
          <w:szCs w:val="22"/>
          <w:lang w:val="en-GB"/>
        </w:rPr>
        <w:t>2)</w:t>
      </w:r>
      <w:r>
        <w:rPr>
          <w:sz w:val="22"/>
          <w:szCs w:val="22"/>
          <w:lang w:val="en-GB"/>
        </w:rPr>
        <w:tab/>
      </w:r>
      <w:r w:rsidR="005B13FB" w:rsidRPr="009357D0">
        <w:rPr>
          <w:b/>
          <w:bCs/>
          <w:sz w:val="22"/>
          <w:szCs w:val="22"/>
          <w:lang w:val="en-GB"/>
        </w:rPr>
        <w:t>Professional capacity</w:t>
      </w:r>
      <w:r w:rsidR="005B13FB" w:rsidRPr="00EA36E6">
        <w:rPr>
          <w:sz w:val="22"/>
          <w:szCs w:val="22"/>
          <w:lang w:val="en-GB"/>
        </w:rPr>
        <w:t xml:space="preserve"> of </w:t>
      </w:r>
      <w:r w:rsidR="00A77260" w:rsidRPr="00EA36E6">
        <w:rPr>
          <w:sz w:val="22"/>
          <w:szCs w:val="22"/>
          <w:lang w:val="en-GB"/>
        </w:rPr>
        <w:t>tenderer</w:t>
      </w:r>
      <w:r w:rsidR="005B13FB" w:rsidRPr="00EA36E6">
        <w:rPr>
          <w:sz w:val="22"/>
          <w:szCs w:val="22"/>
          <w:lang w:val="en-GB"/>
        </w:rPr>
        <w:t xml:space="preserve"> </w:t>
      </w:r>
      <w:r w:rsidR="00021ECF" w:rsidRPr="00021ECF">
        <w:rPr>
          <w:sz w:val="22"/>
          <w:szCs w:val="22"/>
          <w:lang w:val="en-GB"/>
        </w:rPr>
        <w:t>(</w:t>
      </w:r>
      <w:r w:rsidR="005B13FB" w:rsidRPr="00021ECF">
        <w:rPr>
          <w:sz w:val="22"/>
          <w:szCs w:val="22"/>
          <w:lang w:val="en-GB"/>
        </w:rPr>
        <w:t xml:space="preserve">based on </w:t>
      </w:r>
      <w:proofErr w:type="spellStart"/>
      <w:r w:rsidR="00A77260" w:rsidRPr="00021ECF">
        <w:rPr>
          <w:sz w:val="22"/>
          <w:szCs w:val="22"/>
          <w:lang w:val="en-GB"/>
        </w:rPr>
        <w:t>i.a.</w:t>
      </w:r>
      <w:proofErr w:type="spellEnd"/>
      <w:r w:rsidR="00021ECF">
        <w:rPr>
          <w:sz w:val="22"/>
          <w:szCs w:val="22"/>
          <w:lang w:val="en-GB"/>
        </w:rPr>
        <w:t xml:space="preserve"> </w:t>
      </w:r>
      <w:r w:rsidR="005B13FB" w:rsidRPr="00021ECF">
        <w:rPr>
          <w:sz w:val="22"/>
          <w:szCs w:val="22"/>
          <w:lang w:val="en-GB"/>
        </w:rPr>
        <w:t xml:space="preserve">items 4 and 5 of the </w:t>
      </w:r>
      <w:r w:rsidR="00A77260" w:rsidRPr="00021ECF">
        <w:rPr>
          <w:sz w:val="22"/>
          <w:szCs w:val="22"/>
          <w:lang w:val="en-GB"/>
        </w:rPr>
        <w:t>Tender Form for a Supply Contract</w:t>
      </w:r>
      <w:r w:rsidR="00021ECF" w:rsidRPr="00021ECF">
        <w:rPr>
          <w:sz w:val="22"/>
          <w:szCs w:val="22"/>
          <w:lang w:val="en-GB"/>
        </w:rPr>
        <w:t>)</w:t>
      </w:r>
      <w:r w:rsidR="00D4238C">
        <w:rPr>
          <w:sz w:val="22"/>
          <w:szCs w:val="22"/>
          <w:lang w:val="en-GB"/>
        </w:rPr>
        <w:t xml:space="preserve">. The reference period which will be </w:t>
      </w:r>
      <w:proofErr w:type="gramStart"/>
      <w:r w:rsidR="00D4238C">
        <w:rPr>
          <w:sz w:val="22"/>
          <w:szCs w:val="22"/>
          <w:lang w:val="en-GB"/>
        </w:rPr>
        <w:t>taken into account</w:t>
      </w:r>
      <w:proofErr w:type="gramEnd"/>
      <w:r w:rsidR="00D4238C">
        <w:rPr>
          <w:sz w:val="22"/>
          <w:szCs w:val="22"/>
          <w:lang w:val="en-GB"/>
        </w:rPr>
        <w:t xml:space="preserve"> will be the last </w:t>
      </w:r>
      <w:r w:rsidR="00D417CC" w:rsidRPr="00EA48CD">
        <w:rPr>
          <w:sz w:val="22"/>
          <w:szCs w:val="22"/>
          <w:lang w:val="en-GB"/>
        </w:rPr>
        <w:t>3</w:t>
      </w:r>
      <w:r w:rsidR="00A90F89">
        <w:rPr>
          <w:sz w:val="22"/>
          <w:szCs w:val="22"/>
          <w:lang w:val="en-GB"/>
        </w:rPr>
        <w:t xml:space="preserve"> </w:t>
      </w:r>
      <w:r w:rsidR="00D4238C">
        <w:rPr>
          <w:sz w:val="22"/>
          <w:szCs w:val="22"/>
          <w:lang w:val="en-GB"/>
        </w:rPr>
        <w:t>years from submission deadline.</w:t>
      </w:r>
    </w:p>
    <w:p w14:paraId="19688C4F" w14:textId="77777777" w:rsidR="00973479" w:rsidRDefault="00973479" w:rsidP="00AC2A69">
      <w:pPr>
        <w:pStyle w:val="Blockquote"/>
        <w:tabs>
          <w:tab w:val="left" w:pos="284"/>
        </w:tabs>
        <w:ind w:left="1341" w:right="1"/>
        <w:jc w:val="both"/>
        <w:rPr>
          <w:sz w:val="22"/>
          <w:szCs w:val="22"/>
          <w:lang w:val="es-ES"/>
        </w:rPr>
      </w:pPr>
      <w:proofErr w:type="spellStart"/>
      <w:r w:rsidRPr="009357D0">
        <w:rPr>
          <w:sz w:val="22"/>
          <w:szCs w:val="22"/>
          <w:lang w:val="es-ES"/>
        </w:rPr>
        <w:t>Criteria</w:t>
      </w:r>
      <w:proofErr w:type="spellEnd"/>
      <w:r w:rsidRPr="009357D0">
        <w:rPr>
          <w:sz w:val="22"/>
          <w:szCs w:val="22"/>
          <w:lang w:val="es-ES"/>
        </w:rPr>
        <w:t xml:space="preserve"> </w:t>
      </w:r>
      <w:proofErr w:type="spellStart"/>
      <w:r w:rsidRPr="009357D0">
        <w:rPr>
          <w:sz w:val="22"/>
          <w:szCs w:val="22"/>
          <w:lang w:val="es-ES"/>
        </w:rPr>
        <w:t>for</w:t>
      </w:r>
      <w:proofErr w:type="spellEnd"/>
      <w:r w:rsidRPr="009357D0">
        <w:rPr>
          <w:sz w:val="22"/>
          <w:szCs w:val="22"/>
          <w:lang w:val="es-ES"/>
        </w:rPr>
        <w:t xml:space="preserve"> legal </w:t>
      </w:r>
      <w:proofErr w:type="spellStart"/>
      <w:r w:rsidRPr="009357D0">
        <w:rPr>
          <w:sz w:val="22"/>
          <w:szCs w:val="22"/>
          <w:lang w:val="es-ES"/>
        </w:rPr>
        <w:t>persons</w:t>
      </w:r>
      <w:proofErr w:type="spellEnd"/>
      <w:r w:rsidRPr="009357D0">
        <w:rPr>
          <w:sz w:val="22"/>
          <w:szCs w:val="22"/>
          <w:lang w:val="es-ES"/>
        </w:rPr>
        <w:t xml:space="preserve">: </w:t>
      </w:r>
    </w:p>
    <w:p w14:paraId="74F49462" w14:textId="20645C1C" w:rsidR="006427A2" w:rsidRPr="009357D0" w:rsidRDefault="006427A2" w:rsidP="00AC2A69">
      <w:pPr>
        <w:pStyle w:val="Blockquote"/>
        <w:tabs>
          <w:tab w:val="left" w:pos="284"/>
        </w:tabs>
        <w:ind w:left="1341" w:right="1"/>
        <w:jc w:val="both"/>
        <w:rPr>
          <w:sz w:val="22"/>
          <w:szCs w:val="22"/>
          <w:lang w:val="es-ES"/>
        </w:rPr>
      </w:pPr>
      <w:r w:rsidRPr="006427A2">
        <w:rPr>
          <w:sz w:val="22"/>
          <w:szCs w:val="22"/>
        </w:rPr>
        <w:t>Evidence of registration – official certificate confirming that the supplier is duly registered and operational</w:t>
      </w:r>
    </w:p>
    <w:p w14:paraId="04B91227" w14:textId="2D2EDB19" w:rsidR="005B13FB" w:rsidRDefault="0088725C" w:rsidP="009357D0">
      <w:pPr>
        <w:pStyle w:val="Blockquote"/>
        <w:ind w:left="1210" w:right="1"/>
        <w:jc w:val="both"/>
        <w:rPr>
          <w:sz w:val="22"/>
          <w:szCs w:val="22"/>
          <w:lang w:val="en-GB"/>
        </w:rPr>
      </w:pPr>
      <w:r>
        <w:rPr>
          <w:sz w:val="22"/>
          <w:szCs w:val="22"/>
          <w:lang w:val="en-GB"/>
        </w:rPr>
        <w:lastRenderedPageBreak/>
        <w:t>3)</w:t>
      </w:r>
      <w:r w:rsidRPr="00FE512B">
        <w:rPr>
          <w:b/>
          <w:bCs/>
          <w:sz w:val="22"/>
          <w:szCs w:val="22"/>
          <w:lang w:val="en-GB"/>
        </w:rPr>
        <w:tab/>
      </w:r>
      <w:r w:rsidR="005B13FB" w:rsidRPr="00FE512B">
        <w:rPr>
          <w:b/>
          <w:bCs/>
          <w:sz w:val="22"/>
          <w:szCs w:val="22"/>
          <w:lang w:val="en-GB"/>
        </w:rPr>
        <w:t>Technical capacity</w:t>
      </w:r>
      <w:r w:rsidR="005B13FB" w:rsidRPr="00EA36E6">
        <w:rPr>
          <w:sz w:val="22"/>
          <w:szCs w:val="22"/>
          <w:lang w:val="en-GB"/>
        </w:rPr>
        <w:t xml:space="preserve"> of </w:t>
      </w:r>
      <w:r w:rsidR="00FF0FFC" w:rsidRPr="00EA36E6">
        <w:rPr>
          <w:sz w:val="22"/>
          <w:szCs w:val="22"/>
          <w:lang w:val="en-GB"/>
        </w:rPr>
        <w:t>tenderer</w:t>
      </w:r>
      <w:r w:rsidR="005B13FB" w:rsidRPr="00EA36E6">
        <w:rPr>
          <w:sz w:val="22"/>
          <w:szCs w:val="22"/>
          <w:lang w:val="en-GB"/>
        </w:rPr>
        <w:t xml:space="preserve"> </w:t>
      </w:r>
      <w:r w:rsidR="00021ECF">
        <w:rPr>
          <w:i/>
          <w:sz w:val="22"/>
          <w:szCs w:val="22"/>
          <w:lang w:val="en-GB"/>
        </w:rPr>
        <w:t>(</w:t>
      </w:r>
      <w:r w:rsidR="005B13FB" w:rsidRPr="00021ECF">
        <w:rPr>
          <w:sz w:val="22"/>
          <w:szCs w:val="22"/>
          <w:lang w:val="en-GB"/>
        </w:rPr>
        <w:t xml:space="preserve">based on </w:t>
      </w:r>
      <w:proofErr w:type="spellStart"/>
      <w:r w:rsidR="00FF0FFC" w:rsidRPr="00021ECF">
        <w:rPr>
          <w:sz w:val="22"/>
          <w:szCs w:val="22"/>
          <w:lang w:val="en-GB"/>
        </w:rPr>
        <w:t>i.a.</w:t>
      </w:r>
      <w:proofErr w:type="spellEnd"/>
      <w:r w:rsidR="00FF0FFC" w:rsidRPr="00021ECF">
        <w:rPr>
          <w:sz w:val="22"/>
          <w:szCs w:val="22"/>
          <w:lang w:val="en-GB"/>
        </w:rPr>
        <w:t xml:space="preserve"> </w:t>
      </w:r>
      <w:r w:rsidR="005B13FB" w:rsidRPr="00021ECF">
        <w:rPr>
          <w:sz w:val="22"/>
          <w:szCs w:val="22"/>
          <w:lang w:val="en-GB"/>
        </w:rPr>
        <w:t xml:space="preserve">items 5 and 6 of the </w:t>
      </w:r>
      <w:r w:rsidR="00FF0FFC" w:rsidRPr="00021ECF">
        <w:rPr>
          <w:sz w:val="22"/>
          <w:szCs w:val="22"/>
          <w:lang w:val="en-GB"/>
        </w:rPr>
        <w:t>Tender Form for a Supply Contract</w:t>
      </w:r>
      <w:r w:rsidR="00021ECF">
        <w:rPr>
          <w:sz w:val="22"/>
          <w:szCs w:val="22"/>
          <w:lang w:val="en-GB"/>
        </w:rPr>
        <w:t>)</w:t>
      </w:r>
      <w:r w:rsidR="00D4238C">
        <w:rPr>
          <w:sz w:val="22"/>
          <w:szCs w:val="22"/>
          <w:lang w:val="en-GB"/>
        </w:rPr>
        <w:t xml:space="preserve">. The reference period which will be taken into account will be the </w:t>
      </w:r>
      <w:proofErr w:type="gramStart"/>
      <w:r w:rsidR="00D4238C" w:rsidRPr="005B3A77">
        <w:rPr>
          <w:sz w:val="22"/>
          <w:szCs w:val="22"/>
          <w:lang w:val="en-GB"/>
        </w:rPr>
        <w:t xml:space="preserve">last </w:t>
      </w:r>
      <w:r w:rsidR="00EE13B4">
        <w:rPr>
          <w:sz w:val="22"/>
          <w:szCs w:val="22"/>
          <w:lang w:val="en-GB"/>
        </w:rPr>
        <w:t xml:space="preserve"> </w:t>
      </w:r>
      <w:r w:rsidR="00D4238C">
        <w:rPr>
          <w:sz w:val="22"/>
          <w:szCs w:val="22"/>
          <w:lang w:val="en-GB"/>
        </w:rPr>
        <w:t>years</w:t>
      </w:r>
      <w:proofErr w:type="gramEnd"/>
      <w:r w:rsidR="00D4238C">
        <w:rPr>
          <w:sz w:val="22"/>
          <w:szCs w:val="22"/>
          <w:lang w:val="en-GB"/>
        </w:rPr>
        <w:t xml:space="preserve"> from submission deadline.</w:t>
      </w:r>
    </w:p>
    <w:p w14:paraId="3A7839BA" w14:textId="77777777" w:rsidR="00973479" w:rsidRPr="00AC2A69" w:rsidRDefault="009176B7" w:rsidP="00AC2A69">
      <w:pPr>
        <w:pStyle w:val="Blockquote"/>
        <w:ind w:left="1134" w:right="1"/>
        <w:jc w:val="both"/>
        <w:rPr>
          <w:sz w:val="22"/>
          <w:szCs w:val="22"/>
        </w:rPr>
      </w:pPr>
      <w:r w:rsidRPr="0064675B">
        <w:rPr>
          <w:sz w:val="22"/>
          <w:szCs w:val="22"/>
          <w:lang w:val="en-GB"/>
        </w:rPr>
        <w:t xml:space="preserve">This means that the </w:t>
      </w:r>
      <w:r w:rsidR="00D27C2B" w:rsidRPr="0099467D">
        <w:rPr>
          <w:sz w:val="22"/>
          <w:szCs w:val="22"/>
          <w:lang w:val="en-GB"/>
        </w:rPr>
        <w:t>contract</w:t>
      </w:r>
      <w:r w:rsidRPr="0099467D">
        <w:rPr>
          <w:sz w:val="22"/>
          <w:szCs w:val="22"/>
          <w:lang w:val="en-GB"/>
        </w:rPr>
        <w:t xml:space="preserve"> the tenderer refers to could have been started</w:t>
      </w:r>
      <w:r w:rsidR="007028AF" w:rsidRPr="0099467D">
        <w:rPr>
          <w:sz w:val="22"/>
          <w:szCs w:val="22"/>
          <w:lang w:val="en-GB"/>
        </w:rPr>
        <w:t xml:space="preserve"> or </w:t>
      </w:r>
      <w:r w:rsidRPr="0099467D">
        <w:rPr>
          <w:sz w:val="22"/>
          <w:szCs w:val="22"/>
          <w:lang w:val="en-GB"/>
        </w:rPr>
        <w:t xml:space="preserve">completed at any time during the indicated </w:t>
      </w:r>
      <w:proofErr w:type="gramStart"/>
      <w:r w:rsidRPr="0099467D">
        <w:rPr>
          <w:sz w:val="22"/>
          <w:szCs w:val="22"/>
          <w:lang w:val="en-GB"/>
        </w:rPr>
        <w:t>period</w:t>
      </w:r>
      <w:proofErr w:type="gramEnd"/>
      <w:r w:rsidRPr="0099467D">
        <w:rPr>
          <w:sz w:val="22"/>
          <w:szCs w:val="22"/>
          <w:lang w:val="en-GB"/>
        </w:rPr>
        <w:t xml:space="preserve"> but it does not necessarily have to b</w:t>
      </w:r>
      <w:r w:rsidRPr="004D5215">
        <w:rPr>
          <w:sz w:val="22"/>
          <w:szCs w:val="22"/>
          <w:lang w:val="en-GB"/>
        </w:rPr>
        <w:t>e started and completed during that period, nor implemented during the entire period.</w:t>
      </w:r>
      <w:r w:rsidR="00FE54CE" w:rsidRPr="00AC2A69">
        <w:rPr>
          <w:sz w:val="22"/>
          <w:szCs w:val="22"/>
        </w:rPr>
        <w:t xml:space="preserve"> </w:t>
      </w:r>
      <w:r w:rsidR="00FE737F" w:rsidRPr="00AC2A69">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Pr>
          <w:sz w:val="22"/>
          <w:szCs w:val="22"/>
        </w:rPr>
        <w:t xml:space="preserve"> </w:t>
      </w:r>
    </w:p>
    <w:p w14:paraId="314B6E7C" w14:textId="77777777" w:rsidR="00973479" w:rsidRPr="008B7158" w:rsidRDefault="00973479" w:rsidP="00AC2A69">
      <w:pPr>
        <w:pStyle w:val="Blockquote"/>
        <w:tabs>
          <w:tab w:val="left" w:pos="284"/>
        </w:tabs>
        <w:ind w:left="1341" w:right="1"/>
        <w:jc w:val="both"/>
        <w:rPr>
          <w:sz w:val="22"/>
          <w:szCs w:val="22"/>
          <w:lang w:val="en-GB"/>
        </w:rPr>
      </w:pPr>
      <w:r w:rsidRPr="008B7158">
        <w:rPr>
          <w:sz w:val="22"/>
          <w:szCs w:val="22"/>
          <w:lang w:val="en-GB"/>
        </w:rPr>
        <w:t xml:space="preserve">Criteria for legal persons: </w:t>
      </w:r>
    </w:p>
    <w:p w14:paraId="60C01F86" w14:textId="422A9717" w:rsidR="00A90F89" w:rsidRPr="0064675B" w:rsidRDefault="00B649D5" w:rsidP="00AC2A69">
      <w:pPr>
        <w:pStyle w:val="Blockquote"/>
        <w:keepLines/>
        <w:ind w:left="1134" w:right="1"/>
        <w:jc w:val="both"/>
        <w:rPr>
          <w:sz w:val="22"/>
          <w:szCs w:val="22"/>
          <w:lang w:val="en-GB"/>
        </w:rPr>
      </w:pPr>
      <w:r w:rsidRPr="0072338C">
        <w:rPr>
          <w:sz w:val="22"/>
          <w:szCs w:val="22"/>
          <w:lang w:val="en-GB"/>
        </w:rPr>
        <w:t>- the tenderer has delivered supplies under at least 1 (one) contract with a budget of at least</w:t>
      </w:r>
      <w:r w:rsidR="00BC4432" w:rsidRPr="0072338C">
        <w:rPr>
          <w:sz w:val="22"/>
          <w:szCs w:val="22"/>
          <w:lang w:val="en-GB"/>
        </w:rPr>
        <w:t xml:space="preserve"> 1.000.00</w:t>
      </w:r>
      <w:r w:rsidR="00C00A7B" w:rsidRPr="0072338C">
        <w:rPr>
          <w:sz w:val="22"/>
          <w:szCs w:val="22"/>
          <w:lang w:val="en-GB"/>
        </w:rPr>
        <w:t>0</w:t>
      </w:r>
      <w:r w:rsidRPr="0072338C">
        <w:rPr>
          <w:sz w:val="22"/>
          <w:szCs w:val="22"/>
          <w:lang w:val="en-GB"/>
        </w:rPr>
        <w:t xml:space="preserve">EUR (VAT excluded) in the field of supply of equipment related to medical equipment   which were implemented during the following period: </w:t>
      </w:r>
      <w:r w:rsidR="00EE13B4" w:rsidRPr="00C00A7B">
        <w:rPr>
          <w:sz w:val="22"/>
          <w:szCs w:val="22"/>
          <w:lang w:val="en-GB"/>
        </w:rPr>
        <w:t>3</w:t>
      </w:r>
      <w:r w:rsidR="00EE13B4" w:rsidRPr="0072338C">
        <w:rPr>
          <w:sz w:val="22"/>
          <w:szCs w:val="22"/>
          <w:lang w:val="en-GB"/>
        </w:rPr>
        <w:t xml:space="preserve"> </w:t>
      </w:r>
      <w:r w:rsidRPr="0072338C">
        <w:rPr>
          <w:sz w:val="22"/>
          <w:szCs w:val="22"/>
          <w:lang w:val="en-GB"/>
        </w:rPr>
        <w:t>years from the submission deadline</w:t>
      </w:r>
      <w:r w:rsidR="00DB6306">
        <w:rPr>
          <w:sz w:val="22"/>
          <w:szCs w:val="22"/>
          <w:lang w:val="en-GB"/>
        </w:rPr>
        <w:t xml:space="preserve"> </w:t>
      </w:r>
      <w:r w:rsidR="00A90F89" w:rsidRPr="00AC2A69">
        <w:rPr>
          <w:sz w:val="22"/>
          <w:szCs w:val="22"/>
        </w:rPr>
        <w:t>Capacity-providing entities</w:t>
      </w:r>
      <w:r w:rsidR="00A90F89" w:rsidRPr="0064675B">
        <w:rPr>
          <w:sz w:val="22"/>
          <w:szCs w:val="22"/>
          <w:lang w:val="en-GB"/>
        </w:rPr>
        <w:t xml:space="preserve"> </w:t>
      </w:r>
    </w:p>
    <w:p w14:paraId="45864F91" w14:textId="77777777" w:rsidR="004008A2" w:rsidRDefault="00560CD6" w:rsidP="00AC2A69">
      <w:pPr>
        <w:pStyle w:val="Blockquote"/>
        <w:keepLines/>
        <w:ind w:left="1134" w:right="1"/>
        <w:jc w:val="both"/>
        <w:rPr>
          <w:sz w:val="22"/>
          <w:szCs w:val="22"/>
          <w:lang w:val="en-GB"/>
        </w:rPr>
      </w:pPr>
      <w:r w:rsidRPr="003F1149">
        <w:rPr>
          <w:sz w:val="22"/>
          <w:szCs w:val="22"/>
          <w:lang w:val="en-GB"/>
        </w:rPr>
        <w:t xml:space="preserve">An economic operator may, where appropriate and for a particular contract, rely on the capacities of other entities, regardless of the legal nature of the links which it has with them. </w:t>
      </w:r>
      <w:r w:rsidR="009F4A26">
        <w:rPr>
          <w:sz w:val="22"/>
          <w:szCs w:val="22"/>
          <w:lang w:val="en-GB"/>
        </w:rPr>
        <w:t xml:space="preserve">Some examples of when it may </w:t>
      </w:r>
      <w:r w:rsidR="009F4A26" w:rsidRPr="001709FB">
        <w:rPr>
          <w:sz w:val="22"/>
          <w:szCs w:val="22"/>
          <w:lang w:val="en-GB"/>
        </w:rPr>
        <w:t xml:space="preserve">not </w:t>
      </w:r>
      <w:r w:rsidR="009F4A26">
        <w:rPr>
          <w:sz w:val="22"/>
          <w:szCs w:val="22"/>
          <w:lang w:val="en-GB"/>
        </w:rPr>
        <w:t xml:space="preserve">be considered appropriate by the </w:t>
      </w:r>
      <w:r w:rsidR="00EC6129">
        <w:rPr>
          <w:sz w:val="22"/>
          <w:szCs w:val="22"/>
          <w:lang w:val="en-GB"/>
        </w:rPr>
        <w:t>Project partner</w:t>
      </w:r>
      <w:r w:rsidR="009F4A26">
        <w:rPr>
          <w:sz w:val="22"/>
          <w:szCs w:val="22"/>
          <w:lang w:val="en-GB"/>
        </w:rPr>
        <w:t xml:space="preserve"> are when the tender rely in majority on the capacities of other entities or when they rely on key criteria. If the tender </w:t>
      </w:r>
      <w:proofErr w:type="gramStart"/>
      <w:r w:rsidR="009F4A26">
        <w:rPr>
          <w:sz w:val="22"/>
          <w:szCs w:val="22"/>
          <w:lang w:val="en-GB"/>
        </w:rPr>
        <w:t>rely</w:t>
      </w:r>
      <w:proofErr w:type="gramEnd"/>
      <w:r w:rsidR="009F4A26">
        <w:rPr>
          <w:sz w:val="22"/>
          <w:szCs w:val="22"/>
          <w:lang w:val="en-GB"/>
        </w:rPr>
        <w:t xml:space="preserve"> on other entities it</w:t>
      </w:r>
      <w:r w:rsidRPr="003F1149">
        <w:rPr>
          <w:sz w:val="22"/>
          <w:szCs w:val="22"/>
          <w:lang w:val="en-GB"/>
        </w:rPr>
        <w:t xml:space="preserve"> must prove to the </w:t>
      </w:r>
      <w:r w:rsidR="00EC6129">
        <w:rPr>
          <w:sz w:val="22"/>
          <w:szCs w:val="22"/>
          <w:lang w:val="en-GB"/>
        </w:rPr>
        <w:t>Project partner</w:t>
      </w:r>
      <w:r w:rsidRPr="003F1149">
        <w:rPr>
          <w:sz w:val="22"/>
          <w:szCs w:val="22"/>
          <w:lang w:val="en-GB"/>
        </w:rPr>
        <w:t xml:space="preserve"> that it will have at its disposal the resources necessary for performance of the contract, for example by </w:t>
      </w:r>
      <w:r w:rsidRPr="00A90F89">
        <w:rPr>
          <w:sz w:val="22"/>
          <w:szCs w:val="22"/>
          <w:lang w:val="en-GB"/>
        </w:rPr>
        <w:t>producing a</w:t>
      </w:r>
      <w:r w:rsidR="00A90F89" w:rsidRPr="00A90F89">
        <w:rPr>
          <w:sz w:val="22"/>
          <w:szCs w:val="22"/>
          <w:lang w:val="en-GB"/>
        </w:rPr>
        <w:t xml:space="preserve"> </w:t>
      </w:r>
      <w:r w:rsidR="00A90F89" w:rsidRPr="00A90F89">
        <w:rPr>
          <w:sz w:val="22"/>
          <w:szCs w:val="22"/>
        </w:rPr>
        <w:t xml:space="preserve">commitment </w:t>
      </w:r>
      <w:r w:rsidRPr="00A90F89">
        <w:rPr>
          <w:sz w:val="22"/>
          <w:szCs w:val="22"/>
          <w:lang w:val="en-GB"/>
        </w:rPr>
        <w:t xml:space="preserve">on the part of those entities to place those resources at its disposal. </w:t>
      </w:r>
      <w:r w:rsidR="004008A2" w:rsidRPr="00A90F89">
        <w:rPr>
          <w:sz w:val="22"/>
          <w:szCs w:val="22"/>
          <w:lang w:val="en-GB"/>
        </w:rPr>
        <w:t>Such entities</w:t>
      </w:r>
      <w:r w:rsidR="00A547F9" w:rsidRPr="00A90F89">
        <w:rPr>
          <w:sz w:val="22"/>
          <w:szCs w:val="22"/>
        </w:rPr>
        <w:t xml:space="preserve">, for instance the parent company of the economic operator, </w:t>
      </w:r>
      <w:r w:rsidR="004008A2" w:rsidRPr="00A90F89">
        <w:rPr>
          <w:sz w:val="22"/>
          <w:szCs w:val="22"/>
          <w:lang w:val="en-GB"/>
        </w:rPr>
        <w:t>must respect the same rules of eligibility and notably that of nationality, as the economic operator.</w:t>
      </w:r>
      <w:r w:rsidR="009F4A26" w:rsidRPr="00A90F89">
        <w:rPr>
          <w:sz w:val="22"/>
          <w:szCs w:val="22"/>
          <w:lang w:val="en-GB"/>
        </w:rPr>
        <w:t xml:space="preserve"> Furthermore</w:t>
      </w:r>
      <w:r w:rsidR="009F4A26">
        <w:rPr>
          <w:sz w:val="22"/>
          <w:szCs w:val="22"/>
          <w:lang w:val="en-GB"/>
        </w:rPr>
        <w:t xml:space="preserve">, the data for this third entity for the relevant selection criterion should be included in the tender in a separate document. Proof of the capacity will also have to be furnished when requested by the </w:t>
      </w:r>
      <w:r w:rsidR="00EC6129">
        <w:rPr>
          <w:sz w:val="22"/>
          <w:szCs w:val="22"/>
          <w:lang w:val="en-GB"/>
        </w:rPr>
        <w:t>Project partner</w:t>
      </w:r>
      <w:r w:rsidR="009F4A26">
        <w:rPr>
          <w:sz w:val="22"/>
          <w:szCs w:val="22"/>
          <w:lang w:val="en-GB"/>
        </w:rPr>
        <w:t xml:space="preserve">. </w:t>
      </w:r>
    </w:p>
    <w:p w14:paraId="4CA74498" w14:textId="77777777" w:rsidR="00A90F89" w:rsidRPr="00A90F89" w:rsidRDefault="00A90F89" w:rsidP="00AC2A69">
      <w:pPr>
        <w:pStyle w:val="Blockquote"/>
        <w:keepLines/>
        <w:ind w:left="1134" w:right="1"/>
        <w:jc w:val="both"/>
        <w:rPr>
          <w:sz w:val="22"/>
          <w:szCs w:val="22"/>
          <w:lang w:val="en-GB"/>
        </w:rPr>
      </w:pPr>
      <w:proofErr w:type="gramStart"/>
      <w:r w:rsidRPr="00A90F89">
        <w:rPr>
          <w:sz w:val="22"/>
          <w:szCs w:val="22"/>
          <w:lang w:val="en-GB"/>
        </w:rPr>
        <w:t>With regard to</w:t>
      </w:r>
      <w:proofErr w:type="gramEnd"/>
      <w:r w:rsidRPr="00A90F89">
        <w:rPr>
          <w:sz w:val="22"/>
          <w:szCs w:val="22"/>
          <w:lang w:val="en-GB"/>
        </w:rPr>
        <w:t xml:space="preserve"> technical and professional criteria, a tenderer may only rely on the capacities of other entities where the latter will perform the </w:t>
      </w:r>
      <w:r>
        <w:rPr>
          <w:sz w:val="22"/>
          <w:szCs w:val="22"/>
          <w:lang w:val="en-GB"/>
        </w:rPr>
        <w:t>tasks</w:t>
      </w:r>
      <w:r w:rsidRPr="00A90F89">
        <w:rPr>
          <w:sz w:val="22"/>
          <w:szCs w:val="22"/>
          <w:lang w:val="en-GB"/>
        </w:rPr>
        <w:t xml:space="preserve"> for which these capacities are required.</w:t>
      </w:r>
    </w:p>
    <w:p w14:paraId="47FF49AB" w14:textId="77777777" w:rsidR="00A90F89" w:rsidRDefault="00A90F89" w:rsidP="00AC2A69">
      <w:pPr>
        <w:pStyle w:val="Blockquote"/>
        <w:keepLines/>
        <w:ind w:left="1134" w:right="1"/>
        <w:jc w:val="both"/>
        <w:rPr>
          <w:sz w:val="22"/>
          <w:szCs w:val="22"/>
          <w:lang w:val="en-GB"/>
        </w:rPr>
      </w:pPr>
      <w:proofErr w:type="gramStart"/>
      <w:r w:rsidRPr="00A90F89">
        <w:rPr>
          <w:sz w:val="22"/>
          <w:szCs w:val="22"/>
          <w:lang w:val="en-GB"/>
        </w:rPr>
        <w:t>With regard to</w:t>
      </w:r>
      <w:proofErr w:type="gramEnd"/>
      <w:r w:rsidRPr="00A90F89">
        <w:rPr>
          <w:sz w:val="22"/>
          <w:szCs w:val="22"/>
          <w:lang w:val="en-GB"/>
        </w:rPr>
        <w:t xml:space="preserve"> economic and financial criteria, the entities upon whose capacity the tenderer relies, become jointly and severally liable for the performance of the contract.</w:t>
      </w:r>
    </w:p>
    <w:p w14:paraId="12AAFE13"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Award criteria</w:t>
      </w:r>
    </w:p>
    <w:p w14:paraId="44E1E8DB" w14:textId="37F3AB41" w:rsidR="00EC76FB" w:rsidRPr="00FE512B" w:rsidRDefault="00EC76FB" w:rsidP="009C235D">
      <w:pPr>
        <w:ind w:left="644"/>
        <w:jc w:val="both"/>
        <w:outlineLvl w:val="0"/>
      </w:pPr>
      <w:r w:rsidRPr="00FE512B">
        <w:rPr>
          <w:sz w:val="22"/>
        </w:rPr>
        <w:t>The sole award criterion will be the price. The contract will be awarded to the lowest compliant tender.</w:t>
      </w:r>
    </w:p>
    <w:p w14:paraId="1329C4F9" w14:textId="77777777" w:rsidR="00E23824" w:rsidRPr="003F1149" w:rsidRDefault="00E23824" w:rsidP="00AC2A69">
      <w:pPr>
        <w:spacing w:before="300"/>
        <w:ind w:right="1"/>
        <w:jc w:val="center"/>
        <w:rPr>
          <w:rStyle w:val="Naglaeno"/>
          <w:sz w:val="28"/>
          <w:szCs w:val="28"/>
          <w:lang w:val="en-GB"/>
        </w:rPr>
      </w:pPr>
      <w:r w:rsidRPr="003F1149">
        <w:rPr>
          <w:rStyle w:val="Naglaeno"/>
          <w:sz w:val="28"/>
          <w:szCs w:val="28"/>
          <w:lang w:val="en-GB"/>
        </w:rPr>
        <w:t>TENDERING</w:t>
      </w:r>
    </w:p>
    <w:p w14:paraId="44764CEA" w14:textId="77777777" w:rsidR="00E23824" w:rsidRPr="00A336A0" w:rsidRDefault="00E23824" w:rsidP="00AC2A69">
      <w:pPr>
        <w:numPr>
          <w:ilvl w:val="0"/>
          <w:numId w:val="35"/>
        </w:numPr>
        <w:tabs>
          <w:tab w:val="clear" w:pos="644"/>
          <w:tab w:val="num" w:pos="709"/>
        </w:tabs>
        <w:ind w:left="709" w:right="1" w:hanging="425"/>
        <w:outlineLvl w:val="0"/>
        <w:rPr>
          <w:rStyle w:val="Naglaeno"/>
          <w:szCs w:val="24"/>
          <w:lang w:val="en-GB"/>
        </w:rPr>
      </w:pPr>
      <w:r w:rsidRPr="00A336A0">
        <w:rPr>
          <w:rStyle w:val="Naglaeno"/>
          <w:szCs w:val="24"/>
          <w:lang w:val="en-GB"/>
        </w:rPr>
        <w:t>How to obtain the tender dossier</w:t>
      </w:r>
    </w:p>
    <w:p w14:paraId="02C838FE" w14:textId="6EEAE682" w:rsidR="00FE512B" w:rsidRDefault="00A5201D" w:rsidP="00AC2A69">
      <w:pPr>
        <w:pStyle w:val="Blockquote"/>
        <w:ind w:left="709" w:right="1"/>
        <w:jc w:val="both"/>
        <w:rPr>
          <w:rStyle w:val="Hiperveza"/>
          <w:sz w:val="22"/>
          <w:szCs w:val="22"/>
          <w:lang w:val="en-GB"/>
        </w:rPr>
      </w:pPr>
      <w:r w:rsidRPr="00FE512B">
        <w:rPr>
          <w:sz w:val="22"/>
          <w:szCs w:val="22"/>
          <w:lang w:val="en-GB"/>
        </w:rPr>
        <w:lastRenderedPageBreak/>
        <w:t xml:space="preserve">For </w:t>
      </w:r>
      <w:r w:rsidR="00FE512B" w:rsidRPr="00FE512B">
        <w:rPr>
          <w:sz w:val="22"/>
          <w:szCs w:val="22"/>
          <w:lang w:val="en-GB"/>
        </w:rPr>
        <w:t>International O</w:t>
      </w:r>
      <w:r w:rsidRPr="00FE512B">
        <w:rPr>
          <w:sz w:val="22"/>
          <w:szCs w:val="22"/>
          <w:lang w:val="en-GB"/>
        </w:rPr>
        <w:t xml:space="preserve">pen </w:t>
      </w:r>
      <w:r w:rsidR="00FE512B" w:rsidRPr="00FE512B">
        <w:rPr>
          <w:sz w:val="22"/>
          <w:szCs w:val="22"/>
          <w:lang w:val="en-GB"/>
        </w:rPr>
        <w:t>Tender</w:t>
      </w:r>
      <w:r w:rsidRPr="00FE512B">
        <w:rPr>
          <w:sz w:val="22"/>
          <w:szCs w:val="22"/>
          <w:lang w:val="en-GB"/>
        </w:rPr>
        <w:t xml:space="preserve">: </w:t>
      </w:r>
      <w:r w:rsidR="00E23824" w:rsidRPr="00FE512B">
        <w:rPr>
          <w:sz w:val="22"/>
          <w:szCs w:val="22"/>
          <w:lang w:val="en-GB"/>
        </w:rPr>
        <w:t>The tender dossier is available from the following Internet addres</w:t>
      </w:r>
      <w:r w:rsidR="00BC4432">
        <w:rPr>
          <w:sz w:val="22"/>
          <w:szCs w:val="22"/>
          <w:lang w:val="en-GB"/>
        </w:rPr>
        <w:t>s</w:t>
      </w:r>
      <w:r w:rsidR="005B3A77">
        <w:rPr>
          <w:sz w:val="22"/>
          <w:szCs w:val="22"/>
          <w:lang w:val="en-GB"/>
        </w:rPr>
        <w:t>:</w:t>
      </w:r>
      <w:r w:rsidR="00FE512B">
        <w:rPr>
          <w:sz w:val="22"/>
          <w:szCs w:val="22"/>
          <w:lang w:val="en-GB"/>
        </w:rPr>
        <w:t xml:space="preserve">  </w:t>
      </w:r>
      <w:hyperlink r:id="rId9" w:history="1">
        <w:r w:rsidR="00FE512B" w:rsidRPr="00511001">
          <w:rPr>
            <w:rStyle w:val="Hiperveza"/>
            <w:sz w:val="22"/>
            <w:szCs w:val="22"/>
            <w:lang w:val="en-GB"/>
          </w:rPr>
          <w:t>https://interreg-hr-ba-me.eu/project/procurements-tenders/</w:t>
        </w:r>
      </w:hyperlink>
    </w:p>
    <w:p w14:paraId="65B53EBF" w14:textId="19F8853B" w:rsidR="005B3A77" w:rsidRDefault="005B3A77" w:rsidP="005B3A77">
      <w:pPr>
        <w:pStyle w:val="Blockquote"/>
        <w:ind w:left="709" w:right="1"/>
        <w:jc w:val="both"/>
        <w:rPr>
          <w:sz w:val="22"/>
          <w:szCs w:val="22"/>
          <w:lang w:val="en-GB"/>
        </w:rPr>
      </w:pPr>
      <w:hyperlink r:id="rId10" w:history="1">
        <w:r w:rsidRPr="001B27D5">
          <w:rPr>
            <w:rStyle w:val="Hiperveza"/>
            <w:sz w:val="22"/>
            <w:szCs w:val="22"/>
            <w:lang w:val="en-GB"/>
          </w:rPr>
          <w:t>https://www.skbm.ba/javne-nabave/</w:t>
        </w:r>
      </w:hyperlink>
    </w:p>
    <w:p w14:paraId="0DE671A2" w14:textId="168A904E" w:rsidR="005B3A77" w:rsidRDefault="005B3A77" w:rsidP="005B3A77">
      <w:pPr>
        <w:pStyle w:val="Blockquote"/>
        <w:ind w:left="709" w:right="1"/>
        <w:jc w:val="both"/>
        <w:rPr>
          <w:sz w:val="22"/>
          <w:szCs w:val="22"/>
          <w:lang w:val="en-GB"/>
        </w:rPr>
      </w:pPr>
      <w:hyperlink r:id="rId11" w:history="1">
        <w:r w:rsidRPr="001B27D5">
          <w:rPr>
            <w:rStyle w:val="Hiperveza"/>
            <w:sz w:val="22"/>
            <w:szCs w:val="22"/>
            <w:lang w:val="en-GB"/>
          </w:rPr>
          <w:t>https://ted.europa.eu/en/</w:t>
        </w:r>
      </w:hyperlink>
    </w:p>
    <w:p w14:paraId="0971794A" w14:textId="3387FB80" w:rsidR="00E23824" w:rsidRPr="003F1149" w:rsidRDefault="00E23824" w:rsidP="00AC2A69">
      <w:pPr>
        <w:pStyle w:val="Blockquote"/>
        <w:ind w:left="709" w:right="1"/>
        <w:jc w:val="both"/>
        <w:rPr>
          <w:sz w:val="22"/>
          <w:szCs w:val="22"/>
          <w:lang w:val="en-GB"/>
        </w:rPr>
      </w:pPr>
      <w:r w:rsidRPr="00FE512B">
        <w:rPr>
          <w:sz w:val="22"/>
          <w:szCs w:val="22"/>
          <w:lang w:val="en-GB"/>
        </w:rPr>
        <w:t xml:space="preserve"> The tender dossier is also available from the </w:t>
      </w:r>
      <w:r w:rsidR="00EC6129" w:rsidRPr="00FE512B">
        <w:rPr>
          <w:sz w:val="22"/>
          <w:szCs w:val="22"/>
          <w:lang w:val="en-GB"/>
        </w:rPr>
        <w:t>Project partner</w:t>
      </w:r>
      <w:r w:rsidRPr="00FE512B">
        <w:rPr>
          <w:sz w:val="22"/>
          <w:szCs w:val="22"/>
          <w:lang w:val="en-GB"/>
        </w:rPr>
        <w:t xml:space="preserve">. Tenders must be submitted using the standard </w:t>
      </w:r>
      <w:r w:rsidR="00733C1A" w:rsidRPr="00FE512B">
        <w:rPr>
          <w:sz w:val="22"/>
          <w:szCs w:val="22"/>
          <w:lang w:val="en-GB"/>
        </w:rPr>
        <w:t>Tender Form for a Supply Contract</w:t>
      </w:r>
      <w:r w:rsidRPr="00FE512B">
        <w:rPr>
          <w:sz w:val="22"/>
          <w:szCs w:val="22"/>
          <w:lang w:val="en-GB"/>
        </w:rPr>
        <w:t xml:space="preserve"> included in the tender dossier, whose format and instructions must be strictly observed.</w:t>
      </w:r>
    </w:p>
    <w:p w14:paraId="6A3C8A37" w14:textId="77777777" w:rsidR="00FE512B" w:rsidRDefault="00E23824" w:rsidP="00AC2A69">
      <w:pPr>
        <w:ind w:left="709" w:right="1"/>
        <w:jc w:val="both"/>
        <w:rPr>
          <w:sz w:val="22"/>
          <w:szCs w:val="22"/>
          <w:lang w:val="en-GB"/>
        </w:rPr>
      </w:pPr>
      <w:r w:rsidRPr="003F1149">
        <w:rPr>
          <w:sz w:val="22"/>
          <w:szCs w:val="22"/>
          <w:lang w:val="en-GB"/>
        </w:rPr>
        <w:t>Tenderers with questions regarding this tender should send them in writing to</w:t>
      </w:r>
    </w:p>
    <w:p w14:paraId="6146BBE9" w14:textId="3DD9D6B2" w:rsidR="00AC4ADE" w:rsidRDefault="00E23824" w:rsidP="00AC2A69">
      <w:pPr>
        <w:ind w:left="709" w:right="1"/>
        <w:jc w:val="both"/>
        <w:rPr>
          <w:sz w:val="22"/>
          <w:szCs w:val="22"/>
          <w:lang w:val="en-GB"/>
        </w:rPr>
      </w:pPr>
      <w:r w:rsidRPr="003F1149">
        <w:rPr>
          <w:sz w:val="22"/>
          <w:szCs w:val="22"/>
          <w:lang w:val="en-GB"/>
        </w:rPr>
        <w:t xml:space="preserve"> </w:t>
      </w:r>
      <w:r w:rsidR="009250DC" w:rsidRPr="00FE512B">
        <w:rPr>
          <w:sz w:val="22"/>
          <w:szCs w:val="22"/>
          <w:lang w:val="en-GB"/>
        </w:rPr>
        <w:t>uredzaprojekte@skbm</w:t>
      </w:r>
      <w:r w:rsidR="00FE512B" w:rsidRPr="00FE512B">
        <w:rPr>
          <w:sz w:val="22"/>
          <w:szCs w:val="22"/>
          <w:lang w:val="en-GB"/>
        </w:rPr>
        <w:t>.</w:t>
      </w:r>
      <w:r w:rsidR="009250DC" w:rsidRPr="00FE512B">
        <w:rPr>
          <w:sz w:val="22"/>
          <w:szCs w:val="22"/>
          <w:lang w:val="en-GB"/>
        </w:rPr>
        <w:t>ba and UC</w:t>
      </w:r>
      <w:r w:rsidR="007B11E2">
        <w:rPr>
          <w:sz w:val="22"/>
          <w:szCs w:val="22"/>
          <w:lang w:val="en-GB"/>
        </w:rPr>
        <w:t>H</w:t>
      </w:r>
      <w:r w:rsidR="009250DC" w:rsidRPr="00FE512B">
        <w:rPr>
          <w:sz w:val="22"/>
          <w:szCs w:val="22"/>
          <w:lang w:val="en-GB"/>
        </w:rPr>
        <w:t xml:space="preserve"> Mostar/SKB Mostar, Project office, </w:t>
      </w:r>
      <w:proofErr w:type="spellStart"/>
      <w:proofErr w:type="gramStart"/>
      <w:r w:rsidR="009250DC" w:rsidRPr="00FE512B">
        <w:rPr>
          <w:sz w:val="22"/>
          <w:szCs w:val="22"/>
          <w:lang w:val="en-GB"/>
        </w:rPr>
        <w:t>Kralja</w:t>
      </w:r>
      <w:proofErr w:type="spellEnd"/>
      <w:r w:rsidR="009250DC" w:rsidRPr="00FE512B">
        <w:rPr>
          <w:sz w:val="22"/>
          <w:szCs w:val="22"/>
          <w:lang w:val="en-GB"/>
        </w:rPr>
        <w:t xml:space="preserve">  </w:t>
      </w:r>
      <w:proofErr w:type="spellStart"/>
      <w:r w:rsidR="009250DC" w:rsidRPr="00FE512B">
        <w:rPr>
          <w:sz w:val="22"/>
          <w:szCs w:val="22"/>
          <w:lang w:val="en-GB"/>
        </w:rPr>
        <w:t>Tvrtka</w:t>
      </w:r>
      <w:proofErr w:type="spellEnd"/>
      <w:proofErr w:type="gramEnd"/>
      <w:r w:rsidR="009250DC" w:rsidRPr="00FE512B">
        <w:rPr>
          <w:sz w:val="22"/>
          <w:szCs w:val="22"/>
          <w:lang w:val="en-GB"/>
        </w:rPr>
        <w:t xml:space="preserve"> bb, 88000 Mostar</w:t>
      </w:r>
      <w:r w:rsidRPr="00FE512B">
        <w:rPr>
          <w:sz w:val="22"/>
          <w:szCs w:val="22"/>
          <w:lang w:val="en-GB"/>
        </w:rPr>
        <w:t xml:space="preserve"> </w:t>
      </w:r>
      <w:r w:rsidRPr="0072338C">
        <w:rPr>
          <w:sz w:val="22"/>
          <w:szCs w:val="22"/>
          <w:lang w:val="en-GB"/>
        </w:rPr>
        <w:t>(mentioning the publication reference shown in item 1)</w:t>
      </w:r>
      <w:r w:rsidRPr="003F1149">
        <w:rPr>
          <w:sz w:val="22"/>
          <w:szCs w:val="22"/>
          <w:lang w:val="en-GB"/>
        </w:rPr>
        <w:t xml:space="preserve"> at least 21 days before the deadline for submission of tenders given in item 19. The </w:t>
      </w:r>
      <w:r w:rsidR="00EC6129">
        <w:rPr>
          <w:sz w:val="22"/>
          <w:szCs w:val="22"/>
          <w:lang w:val="en-GB"/>
        </w:rPr>
        <w:t>Project partner</w:t>
      </w:r>
      <w:r w:rsidRPr="003F1149">
        <w:rPr>
          <w:sz w:val="22"/>
          <w:szCs w:val="22"/>
          <w:lang w:val="en-GB"/>
        </w:rPr>
        <w:t xml:space="preserve"> must reply to all tenderers' questions </w:t>
      </w:r>
      <w:r w:rsidRPr="005B3A77">
        <w:rPr>
          <w:sz w:val="22"/>
          <w:szCs w:val="22"/>
          <w:lang w:val="en-GB"/>
        </w:rPr>
        <w:t xml:space="preserve">at least 11 </w:t>
      </w:r>
      <w:r w:rsidRPr="00A61045">
        <w:rPr>
          <w:sz w:val="22"/>
          <w:szCs w:val="22"/>
          <w:lang w:val="en-GB"/>
        </w:rPr>
        <w:t>days before the</w:t>
      </w:r>
      <w:r w:rsidRPr="00A61045">
        <w:rPr>
          <w:lang w:val="en-GB"/>
        </w:rPr>
        <w:t xml:space="preserve"> </w:t>
      </w:r>
      <w:r w:rsidRPr="00A61045">
        <w:rPr>
          <w:sz w:val="22"/>
          <w:szCs w:val="22"/>
          <w:lang w:val="en-GB"/>
        </w:rPr>
        <w:t>deadline for submission of tenders.</w:t>
      </w:r>
      <w:r w:rsidR="006E469C" w:rsidRPr="00A61045">
        <w:rPr>
          <w:sz w:val="22"/>
          <w:szCs w:val="22"/>
          <w:lang w:val="en-GB"/>
        </w:rPr>
        <w:t xml:space="preserve"> Eventual clarifications </w:t>
      </w:r>
      <w:r w:rsidR="00BC3573" w:rsidRPr="00A61045">
        <w:rPr>
          <w:sz w:val="22"/>
          <w:szCs w:val="22"/>
          <w:lang w:val="en-GB"/>
        </w:rPr>
        <w:t xml:space="preserve">or minor changes </w:t>
      </w:r>
      <w:r w:rsidR="006E469C" w:rsidRPr="00A61045">
        <w:rPr>
          <w:sz w:val="22"/>
          <w:szCs w:val="22"/>
          <w:lang w:val="en-GB"/>
        </w:rPr>
        <w:t xml:space="preserve">to the tender dossier shall be published </w:t>
      </w:r>
      <w:r w:rsidR="00BC3573" w:rsidRPr="00A61045">
        <w:rPr>
          <w:sz w:val="22"/>
          <w:szCs w:val="22"/>
          <w:lang w:val="en-GB"/>
        </w:rPr>
        <w:t xml:space="preserve">at the latest </w:t>
      </w:r>
      <w:r w:rsidR="00BC3573" w:rsidRPr="005B3A77">
        <w:rPr>
          <w:sz w:val="22"/>
          <w:szCs w:val="22"/>
          <w:lang w:val="en-GB"/>
        </w:rPr>
        <w:t>11 days</w:t>
      </w:r>
      <w:r w:rsidR="00BC3573" w:rsidRPr="00A61045">
        <w:rPr>
          <w:sz w:val="22"/>
          <w:szCs w:val="22"/>
          <w:lang w:val="en-GB"/>
        </w:rPr>
        <w:t xml:space="preserve"> before the submission deadline </w:t>
      </w:r>
      <w:r w:rsidR="006E469C" w:rsidRPr="00A61045">
        <w:rPr>
          <w:sz w:val="22"/>
          <w:szCs w:val="22"/>
          <w:lang w:val="en-GB"/>
        </w:rPr>
        <w:t xml:space="preserve">on the </w:t>
      </w:r>
      <w:r w:rsidR="00522D00">
        <w:rPr>
          <w:sz w:val="22"/>
          <w:szCs w:val="22"/>
          <w:lang w:val="en-GB"/>
        </w:rPr>
        <w:t xml:space="preserve">address: </w:t>
      </w:r>
      <w:r w:rsidR="00C00A7B">
        <w:rPr>
          <w:sz w:val="22"/>
          <w:szCs w:val="22"/>
          <w:lang w:val="en-GB"/>
        </w:rPr>
        <w:t>www.skbm.ba</w:t>
      </w:r>
    </w:p>
    <w:p w14:paraId="71A3C40A" w14:textId="77777777"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Deadline for submission of tenders</w:t>
      </w:r>
    </w:p>
    <w:p w14:paraId="32A4B124" w14:textId="29602F1F" w:rsidR="00D571DA" w:rsidRPr="0015445F" w:rsidRDefault="0015445F" w:rsidP="009C235D">
      <w:pPr>
        <w:pStyle w:val="Blockquote"/>
        <w:spacing w:before="0" w:after="0"/>
        <w:ind w:left="709" w:right="0"/>
        <w:jc w:val="both"/>
        <w:rPr>
          <w:rStyle w:val="Istaknuto"/>
          <w:i w:val="0"/>
          <w:sz w:val="22"/>
          <w:szCs w:val="22"/>
          <w:lang w:val="en-GB"/>
        </w:rPr>
      </w:pPr>
      <w:proofErr w:type="gramStart"/>
      <w:r w:rsidRPr="0015445F">
        <w:rPr>
          <w:sz w:val="22"/>
          <w:szCs w:val="22"/>
          <w:lang w:val="en-GB"/>
        </w:rPr>
        <w:t>April,</w:t>
      </w:r>
      <w:proofErr w:type="gramEnd"/>
      <w:r w:rsidRPr="0015445F">
        <w:rPr>
          <w:sz w:val="22"/>
          <w:szCs w:val="22"/>
          <w:lang w:val="en-GB"/>
        </w:rPr>
        <w:t xml:space="preserve"> 13</w:t>
      </w:r>
      <w:r w:rsidR="00522D00" w:rsidRPr="0015445F">
        <w:rPr>
          <w:sz w:val="22"/>
          <w:szCs w:val="22"/>
          <w:lang w:val="en-GB"/>
        </w:rPr>
        <w:t>. 2026. at 10:00 Central European Time</w:t>
      </w:r>
    </w:p>
    <w:p w14:paraId="479A0112" w14:textId="77777777" w:rsidR="00E23824" w:rsidRPr="0015445F" w:rsidRDefault="00E23824" w:rsidP="00AC2A69">
      <w:pPr>
        <w:pStyle w:val="Blockquote"/>
        <w:ind w:left="709" w:right="1"/>
        <w:jc w:val="both"/>
        <w:rPr>
          <w:sz w:val="22"/>
          <w:szCs w:val="22"/>
          <w:lang w:val="en-GB"/>
        </w:rPr>
      </w:pPr>
      <w:r w:rsidRPr="0015445F">
        <w:rPr>
          <w:sz w:val="22"/>
          <w:szCs w:val="22"/>
          <w:lang w:val="en-GB"/>
        </w:rPr>
        <w:t xml:space="preserve">Any tender received </w:t>
      </w:r>
      <w:r w:rsidR="000479E1" w:rsidRPr="0015445F">
        <w:rPr>
          <w:sz w:val="22"/>
          <w:szCs w:val="22"/>
          <w:lang w:val="en-GB"/>
        </w:rPr>
        <w:t xml:space="preserve">by the </w:t>
      </w:r>
      <w:r w:rsidR="00EC6129" w:rsidRPr="0015445F">
        <w:rPr>
          <w:sz w:val="22"/>
          <w:szCs w:val="22"/>
          <w:lang w:val="en-GB"/>
        </w:rPr>
        <w:t>Project partner</w:t>
      </w:r>
      <w:r w:rsidR="000479E1" w:rsidRPr="0015445F">
        <w:rPr>
          <w:sz w:val="22"/>
          <w:szCs w:val="22"/>
          <w:lang w:val="en-GB"/>
        </w:rPr>
        <w:t xml:space="preserve"> </w:t>
      </w:r>
      <w:r w:rsidRPr="0015445F">
        <w:rPr>
          <w:sz w:val="22"/>
          <w:szCs w:val="22"/>
          <w:lang w:val="en-GB"/>
        </w:rPr>
        <w:t>after this deadline will not be considered.</w:t>
      </w:r>
    </w:p>
    <w:p w14:paraId="7A27DCA3" w14:textId="77777777" w:rsidR="00E23824" w:rsidRPr="0015445F"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15445F">
        <w:rPr>
          <w:rStyle w:val="Naglaeno"/>
          <w:szCs w:val="24"/>
          <w:lang w:val="en-GB"/>
        </w:rPr>
        <w:t>Tender opening session</w:t>
      </w:r>
    </w:p>
    <w:p w14:paraId="4FC417DE" w14:textId="6570F673" w:rsidR="00522D00" w:rsidRPr="00EA48CD" w:rsidRDefault="0015445F" w:rsidP="00522D00">
      <w:pPr>
        <w:ind w:left="709" w:right="1"/>
        <w:jc w:val="both"/>
        <w:outlineLvl w:val="0"/>
        <w:rPr>
          <w:rStyle w:val="Naglaeno"/>
          <w:b w:val="0"/>
          <w:bCs/>
          <w:sz w:val="22"/>
          <w:szCs w:val="22"/>
        </w:rPr>
      </w:pPr>
      <w:r w:rsidRPr="0015445F">
        <w:rPr>
          <w:rStyle w:val="Naglaeno"/>
          <w:b w:val="0"/>
          <w:bCs/>
          <w:sz w:val="22"/>
          <w:szCs w:val="22"/>
          <w:lang w:val="en-GB"/>
        </w:rPr>
        <w:t>April</w:t>
      </w:r>
      <w:r w:rsidR="00522D00" w:rsidRPr="0015445F">
        <w:rPr>
          <w:rStyle w:val="Naglaeno"/>
          <w:b w:val="0"/>
          <w:bCs/>
          <w:sz w:val="22"/>
          <w:szCs w:val="22"/>
          <w:lang w:val="en-GB"/>
        </w:rPr>
        <w:t xml:space="preserve">, </w:t>
      </w:r>
      <w:r w:rsidR="00C00A7B" w:rsidRPr="0015445F">
        <w:rPr>
          <w:rStyle w:val="Naglaeno"/>
          <w:b w:val="0"/>
          <w:bCs/>
          <w:sz w:val="22"/>
          <w:szCs w:val="22"/>
          <w:lang w:val="en-GB"/>
        </w:rPr>
        <w:t>1</w:t>
      </w:r>
      <w:r w:rsidRPr="0015445F">
        <w:rPr>
          <w:rStyle w:val="Naglaeno"/>
          <w:b w:val="0"/>
          <w:bCs/>
          <w:sz w:val="22"/>
          <w:szCs w:val="22"/>
          <w:lang w:val="en-GB"/>
        </w:rPr>
        <w:t>3</w:t>
      </w:r>
      <w:r w:rsidR="00522D00" w:rsidRPr="0015445F">
        <w:rPr>
          <w:rStyle w:val="Naglaeno"/>
          <w:b w:val="0"/>
          <w:bCs/>
          <w:sz w:val="22"/>
          <w:szCs w:val="22"/>
          <w:lang w:val="en-GB"/>
        </w:rPr>
        <w:t>.2026. at 12:00 Central European Time, UC</w:t>
      </w:r>
      <w:r w:rsidR="007B11E2" w:rsidRPr="0015445F">
        <w:rPr>
          <w:rStyle w:val="Naglaeno"/>
          <w:b w:val="0"/>
          <w:bCs/>
          <w:sz w:val="22"/>
          <w:szCs w:val="22"/>
          <w:lang w:val="en-GB"/>
        </w:rPr>
        <w:t>H</w:t>
      </w:r>
      <w:r w:rsidR="00522D00" w:rsidRPr="0015445F">
        <w:rPr>
          <w:rStyle w:val="Naglaeno"/>
          <w:b w:val="0"/>
          <w:bCs/>
          <w:sz w:val="22"/>
          <w:szCs w:val="22"/>
          <w:lang w:val="en-GB"/>
        </w:rPr>
        <w:t xml:space="preserve"> Mostar</w:t>
      </w:r>
      <w:r w:rsidR="00EE13B4" w:rsidRPr="0015445F">
        <w:rPr>
          <w:sz w:val="22"/>
          <w:szCs w:val="22"/>
          <w:lang w:val="en-GB"/>
        </w:rPr>
        <w:t xml:space="preserve"> </w:t>
      </w:r>
      <w:proofErr w:type="spellStart"/>
      <w:r w:rsidR="00EE13B4" w:rsidRPr="0015445F">
        <w:rPr>
          <w:sz w:val="22"/>
          <w:szCs w:val="22"/>
          <w:lang w:val="en-GB"/>
        </w:rPr>
        <w:t>Kralja</w:t>
      </w:r>
      <w:proofErr w:type="spellEnd"/>
      <w:r w:rsidR="00EE13B4" w:rsidRPr="0015445F">
        <w:rPr>
          <w:sz w:val="22"/>
          <w:szCs w:val="22"/>
          <w:lang w:val="en-GB"/>
        </w:rPr>
        <w:t xml:space="preserve"> </w:t>
      </w:r>
      <w:proofErr w:type="spellStart"/>
      <w:r w:rsidR="00EE13B4" w:rsidRPr="0015445F">
        <w:rPr>
          <w:sz w:val="22"/>
          <w:szCs w:val="22"/>
          <w:lang w:val="en-GB"/>
        </w:rPr>
        <w:t>Tvrtka</w:t>
      </w:r>
      <w:proofErr w:type="spellEnd"/>
      <w:r w:rsidR="00EE13B4" w:rsidRPr="0015445F">
        <w:rPr>
          <w:sz w:val="22"/>
          <w:szCs w:val="22"/>
          <w:lang w:val="en-GB"/>
        </w:rPr>
        <w:t xml:space="preserve"> bb, 88000 Mostar</w:t>
      </w:r>
    </w:p>
    <w:p w14:paraId="001415A0" w14:textId="77777777" w:rsidR="0021431B" w:rsidRPr="004D3B07" w:rsidRDefault="0021431B" w:rsidP="00AC2A69">
      <w:pPr>
        <w:numPr>
          <w:ilvl w:val="0"/>
          <w:numId w:val="35"/>
        </w:numPr>
        <w:tabs>
          <w:tab w:val="clear" w:pos="644"/>
          <w:tab w:val="num" w:pos="709"/>
        </w:tabs>
        <w:ind w:left="709" w:right="1" w:hanging="425"/>
        <w:jc w:val="both"/>
        <w:outlineLvl w:val="0"/>
        <w:rPr>
          <w:rStyle w:val="Naglaeno"/>
          <w:szCs w:val="24"/>
          <w:lang w:val="en-GB"/>
        </w:rPr>
      </w:pPr>
      <w:r w:rsidRPr="004D3B07">
        <w:rPr>
          <w:rStyle w:val="Naglaeno"/>
          <w:szCs w:val="24"/>
          <w:lang w:val="en-GB"/>
        </w:rPr>
        <w:t>Language of the procedure</w:t>
      </w:r>
    </w:p>
    <w:p w14:paraId="1D8E5007" w14:textId="08F1822E" w:rsidR="0021431B" w:rsidRDefault="0021431B" w:rsidP="00AC2A69">
      <w:pPr>
        <w:pStyle w:val="Blockquote"/>
        <w:ind w:left="709" w:right="1"/>
        <w:jc w:val="both"/>
        <w:rPr>
          <w:rStyle w:val="Istaknuto"/>
          <w:i w:val="0"/>
          <w:sz w:val="22"/>
          <w:szCs w:val="22"/>
          <w:lang w:val="en-GB"/>
        </w:rPr>
      </w:pPr>
      <w:r w:rsidRPr="003F1149">
        <w:rPr>
          <w:rStyle w:val="Istaknuto"/>
          <w:i w:val="0"/>
          <w:sz w:val="22"/>
          <w:szCs w:val="22"/>
          <w:lang w:val="en-GB"/>
        </w:rPr>
        <w:t xml:space="preserve">All written communications for this tender procedure and contract must </w:t>
      </w:r>
      <w:r w:rsidRPr="00306A78">
        <w:rPr>
          <w:rStyle w:val="Istaknuto"/>
          <w:i w:val="0"/>
          <w:sz w:val="22"/>
          <w:szCs w:val="22"/>
          <w:lang w:val="en-GB"/>
        </w:rPr>
        <w:t xml:space="preserve">be </w:t>
      </w:r>
      <w:r w:rsidR="00013432" w:rsidRPr="00306A78">
        <w:rPr>
          <w:rStyle w:val="Istaknuto"/>
          <w:i w:val="0"/>
          <w:sz w:val="22"/>
          <w:szCs w:val="22"/>
          <w:lang w:val="en-GB"/>
        </w:rPr>
        <w:t>in English</w:t>
      </w:r>
      <w:r w:rsidR="00306A78" w:rsidRPr="00306A78">
        <w:rPr>
          <w:rStyle w:val="Istaknuto"/>
          <w:i w:val="0"/>
          <w:sz w:val="22"/>
          <w:szCs w:val="22"/>
          <w:lang w:val="en-GB"/>
        </w:rPr>
        <w:t>.</w:t>
      </w:r>
    </w:p>
    <w:p w14:paraId="77A0D929" w14:textId="77777777" w:rsidR="00E23824" w:rsidRPr="00A336A0" w:rsidRDefault="00E23824" w:rsidP="00AC2A69">
      <w:pPr>
        <w:numPr>
          <w:ilvl w:val="0"/>
          <w:numId w:val="35"/>
        </w:numPr>
        <w:tabs>
          <w:tab w:val="clear" w:pos="644"/>
          <w:tab w:val="num" w:pos="709"/>
        </w:tabs>
        <w:ind w:left="709" w:right="1" w:hanging="425"/>
        <w:jc w:val="both"/>
        <w:outlineLvl w:val="0"/>
        <w:rPr>
          <w:rStyle w:val="Naglaeno"/>
          <w:szCs w:val="24"/>
          <w:lang w:val="en-GB"/>
        </w:rPr>
      </w:pPr>
      <w:r w:rsidRPr="00A336A0">
        <w:rPr>
          <w:rStyle w:val="Naglaeno"/>
          <w:szCs w:val="24"/>
          <w:lang w:val="en-GB"/>
        </w:rPr>
        <w:t>Legal basis</w:t>
      </w:r>
      <w:r w:rsidR="000E3C60">
        <w:rPr>
          <w:rStyle w:val="Referencafusnote"/>
          <w:b/>
          <w:szCs w:val="24"/>
          <w:lang w:val="en-GB"/>
        </w:rPr>
        <w:footnoteReference w:id="1"/>
      </w:r>
    </w:p>
    <w:p w14:paraId="60CE7DC7" w14:textId="77777777" w:rsidR="00C7733C" w:rsidRPr="0002220C"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6CBC28C3" w14:textId="4E1BA821" w:rsidR="00C7733C" w:rsidRPr="0002220C" w:rsidRDefault="008E567A"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Regulation (EU, Euratom) 2024/2509 of the European Parliament and of the Council of 23 September 2024 on the financial rules applicable to the general budget of the Union (recast),</w:t>
      </w:r>
    </w:p>
    <w:p w14:paraId="0974A925" w14:textId="77777777" w:rsidR="00C7733C" w:rsidRPr="0002220C" w:rsidRDefault="00C7733C" w:rsidP="00C7733C">
      <w:pPr>
        <w:pStyle w:val="Odlomakpopisa"/>
        <w:pBdr>
          <w:top w:val="nil"/>
          <w:left w:val="nil"/>
          <w:bottom w:val="nil"/>
          <w:right w:val="nil"/>
          <w:between w:val="nil"/>
        </w:pBdr>
        <w:spacing w:before="120" w:after="0"/>
        <w:ind w:left="644"/>
        <w:jc w:val="both"/>
        <w:rPr>
          <w:rFonts w:ascii="Times New Roman" w:hAnsi="Times New Roman"/>
          <w:color w:val="000000"/>
        </w:rPr>
      </w:pPr>
      <w:r w:rsidRPr="0002220C">
        <w:rPr>
          <w:rFonts w:ascii="Times New Roman" w:hAnsi="Times New Roman"/>
          <w:color w:val="000000"/>
        </w:rPr>
        <w:t xml:space="preserve">Interreg VI-A IPA </w:t>
      </w:r>
      <w:proofErr w:type="spellStart"/>
      <w:r w:rsidRPr="0002220C">
        <w:rPr>
          <w:rFonts w:ascii="Times New Roman" w:hAnsi="Times New Roman"/>
          <w:color w:val="000000"/>
        </w:rPr>
        <w:t>programme</w:t>
      </w:r>
      <w:proofErr w:type="spellEnd"/>
      <w:r w:rsidRPr="0002220C">
        <w:rPr>
          <w:rFonts w:ascii="Times New Roman" w:hAnsi="Times New Roman"/>
          <w:color w:val="000000"/>
        </w:rPr>
        <w:t xml:space="preserve"> Croatia – Bosnia and Herzegovina – Montenegro.</w:t>
      </w:r>
    </w:p>
    <w:p w14:paraId="59003112" w14:textId="77777777" w:rsidR="000F23E5" w:rsidRPr="00293E6A" w:rsidRDefault="000F23E5" w:rsidP="009C235D">
      <w:pPr>
        <w:pStyle w:val="Blockquote"/>
        <w:spacing w:before="120" w:after="0"/>
        <w:ind w:left="0" w:right="1"/>
        <w:jc w:val="both"/>
        <w:rPr>
          <w:sz w:val="22"/>
          <w:szCs w:val="22"/>
        </w:rPr>
      </w:pPr>
    </w:p>
    <w:p w14:paraId="0A5A3FD4" w14:textId="0EAC3D87" w:rsidR="00F964EE" w:rsidRPr="00A336A0" w:rsidRDefault="00D571DA" w:rsidP="00AC2A69">
      <w:pPr>
        <w:numPr>
          <w:ilvl w:val="0"/>
          <w:numId w:val="35"/>
        </w:numPr>
        <w:tabs>
          <w:tab w:val="clear" w:pos="644"/>
          <w:tab w:val="num" w:pos="709"/>
        </w:tabs>
        <w:ind w:left="709" w:right="1" w:hanging="425"/>
        <w:jc w:val="both"/>
        <w:outlineLvl w:val="0"/>
        <w:rPr>
          <w:rStyle w:val="Naglaeno"/>
          <w:szCs w:val="24"/>
          <w:lang w:val="en-GB"/>
        </w:rPr>
      </w:pPr>
      <w:r w:rsidRPr="001E65FA" w:rsidDel="00D571DA">
        <w:rPr>
          <w:sz w:val="22"/>
          <w:szCs w:val="22"/>
        </w:rPr>
        <w:t xml:space="preserve"> </w:t>
      </w:r>
      <w:r w:rsidR="00F964EE">
        <w:rPr>
          <w:rStyle w:val="Naglaeno"/>
          <w:szCs w:val="24"/>
          <w:lang w:val="en-GB"/>
        </w:rPr>
        <w:t>Additional information</w:t>
      </w:r>
    </w:p>
    <w:p w14:paraId="434F4B3B" w14:textId="326257F2" w:rsidR="00F964EE" w:rsidRPr="00F964EE" w:rsidRDefault="00CA5B5B" w:rsidP="00CA5B5B">
      <w:pPr>
        <w:tabs>
          <w:tab w:val="num" w:pos="284"/>
        </w:tabs>
        <w:ind w:right="1"/>
        <w:rPr>
          <w:sz w:val="22"/>
          <w:szCs w:val="22"/>
          <w:lang w:val="en-GB"/>
        </w:rPr>
      </w:pPr>
      <w:r>
        <w:rPr>
          <w:sz w:val="22"/>
          <w:szCs w:val="22"/>
          <w:lang w:val="en-GB"/>
        </w:rPr>
        <w:t>Not applicable</w:t>
      </w:r>
    </w:p>
    <w:sectPr w:rsidR="00F964EE" w:rsidRPr="00F964EE" w:rsidSect="00B41887">
      <w:headerReference w:type="even" r:id="rId12"/>
      <w:headerReference w:type="default" r:id="rId13"/>
      <w:footerReference w:type="even" r:id="rId14"/>
      <w:footerReference w:type="default" r:id="rId15"/>
      <w:headerReference w:type="first" r:id="rId16"/>
      <w:footerReference w:type="first" r:id="rId17"/>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29F035" w14:textId="77777777" w:rsidR="002A33D3" w:rsidRDefault="002A33D3">
      <w:r>
        <w:separator/>
      </w:r>
    </w:p>
  </w:endnote>
  <w:endnote w:type="continuationSeparator" w:id="0">
    <w:p w14:paraId="4910D488" w14:textId="77777777" w:rsidR="002A33D3" w:rsidRDefault="002A3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E233D0" w14:textId="77777777" w:rsidR="00E1322F" w:rsidRDefault="00E1322F" w:rsidP="00A5675F">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14:paraId="52EAB709" w14:textId="77777777" w:rsidR="00E1322F" w:rsidRDefault="00E1322F" w:rsidP="00AA679C">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A36B8" w14:textId="77777777" w:rsidR="00923C85" w:rsidRDefault="00923C85">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993DB" w14:textId="77777777" w:rsidR="00923C85" w:rsidRDefault="00923C85">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E358B" w14:textId="77777777" w:rsidR="002A33D3" w:rsidRDefault="002A33D3">
      <w:r>
        <w:separator/>
      </w:r>
    </w:p>
  </w:footnote>
  <w:footnote w:type="continuationSeparator" w:id="0">
    <w:p w14:paraId="35AB7265" w14:textId="77777777" w:rsidR="002A33D3" w:rsidRDefault="002A33D3">
      <w:r>
        <w:continuationSeparator/>
      </w:r>
    </w:p>
  </w:footnote>
  <w:footnote w:id="1">
    <w:p w14:paraId="1425244E" w14:textId="77777777" w:rsidR="000E3C60" w:rsidRPr="000F28BC" w:rsidRDefault="000E3C60" w:rsidP="00A506DB">
      <w:pPr>
        <w:pStyle w:val="Tekstfusnote"/>
        <w:ind w:left="142" w:hanging="142"/>
        <w:rPr>
          <w:lang w:val="en-GB"/>
        </w:rPr>
      </w:pPr>
      <w:r>
        <w:rPr>
          <w:rStyle w:val="Referencafusnot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B885E" w14:textId="77777777" w:rsidR="00923C85" w:rsidRDefault="00923C85">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4539D4" w14:textId="03DB7506" w:rsidR="00EC6129" w:rsidRPr="00C7733C" w:rsidRDefault="00923C85" w:rsidP="00C7733C">
    <w:pPr>
      <w:rPr>
        <w:b/>
        <w:bCs/>
        <w:sz w:val="20"/>
        <w:lang w:val="en-GB"/>
      </w:rPr>
    </w:pPr>
    <w:r w:rsidRPr="00546EDE">
      <w:rPr>
        <w:b/>
        <w:bCs/>
        <w:noProof/>
        <w:lang w:val="hr-HR"/>
      </w:rPr>
      <w:drawing>
        <wp:inline distT="0" distB="0" distL="0" distR="0" wp14:anchorId="1525181C" wp14:editId="4B1AB51A">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96390" w14:textId="77777777" w:rsidR="00923C85" w:rsidRDefault="00923C85">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1"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4"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0" w15:restartNumberingAfterBreak="0">
    <w:nsid w:val="5284688D"/>
    <w:multiLevelType w:val="multilevel"/>
    <w:tmpl w:val="E0DE28C0"/>
    <w:lvl w:ilvl="0">
      <w:start w:val="1"/>
      <w:numFmt w:val="decimal"/>
      <w:pStyle w:val="Naslov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Naslov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Naslov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1" w15:restartNumberingAfterBreak="0">
    <w:nsid w:val="59E26EC9"/>
    <w:multiLevelType w:val="hybridMultilevel"/>
    <w:tmpl w:val="F2ECC82C"/>
    <w:lvl w:ilvl="0" w:tplc="EA34707E">
      <w:start w:val="1"/>
      <w:numFmt w:val="decimal"/>
      <w:lvlText w:val="%1."/>
      <w:lvlJc w:val="left"/>
      <w:pPr>
        <w:ind w:left="1210" w:hanging="360"/>
      </w:pPr>
      <w:rPr>
        <w:rFonts w:hint="default"/>
      </w:rPr>
    </w:lvl>
    <w:lvl w:ilvl="1" w:tplc="041A0019" w:tentative="1">
      <w:start w:val="1"/>
      <w:numFmt w:val="lowerLetter"/>
      <w:lvlText w:val="%2."/>
      <w:lvlJc w:val="left"/>
      <w:pPr>
        <w:ind w:left="1930" w:hanging="360"/>
      </w:pPr>
    </w:lvl>
    <w:lvl w:ilvl="2" w:tplc="041A001B" w:tentative="1">
      <w:start w:val="1"/>
      <w:numFmt w:val="lowerRoman"/>
      <w:lvlText w:val="%3."/>
      <w:lvlJc w:val="right"/>
      <w:pPr>
        <w:ind w:left="2650" w:hanging="180"/>
      </w:pPr>
    </w:lvl>
    <w:lvl w:ilvl="3" w:tplc="041A000F" w:tentative="1">
      <w:start w:val="1"/>
      <w:numFmt w:val="decimal"/>
      <w:lvlText w:val="%4."/>
      <w:lvlJc w:val="left"/>
      <w:pPr>
        <w:ind w:left="3370" w:hanging="360"/>
      </w:pPr>
    </w:lvl>
    <w:lvl w:ilvl="4" w:tplc="041A0019" w:tentative="1">
      <w:start w:val="1"/>
      <w:numFmt w:val="lowerLetter"/>
      <w:lvlText w:val="%5."/>
      <w:lvlJc w:val="left"/>
      <w:pPr>
        <w:ind w:left="4090" w:hanging="360"/>
      </w:pPr>
    </w:lvl>
    <w:lvl w:ilvl="5" w:tplc="041A001B" w:tentative="1">
      <w:start w:val="1"/>
      <w:numFmt w:val="lowerRoman"/>
      <w:lvlText w:val="%6."/>
      <w:lvlJc w:val="right"/>
      <w:pPr>
        <w:ind w:left="4810" w:hanging="180"/>
      </w:pPr>
    </w:lvl>
    <w:lvl w:ilvl="6" w:tplc="041A000F" w:tentative="1">
      <w:start w:val="1"/>
      <w:numFmt w:val="decimal"/>
      <w:lvlText w:val="%7."/>
      <w:lvlJc w:val="left"/>
      <w:pPr>
        <w:ind w:left="5530" w:hanging="360"/>
      </w:pPr>
    </w:lvl>
    <w:lvl w:ilvl="7" w:tplc="041A0019" w:tentative="1">
      <w:start w:val="1"/>
      <w:numFmt w:val="lowerLetter"/>
      <w:lvlText w:val="%8."/>
      <w:lvlJc w:val="left"/>
      <w:pPr>
        <w:ind w:left="6250" w:hanging="360"/>
      </w:pPr>
    </w:lvl>
    <w:lvl w:ilvl="8" w:tplc="041A001B" w:tentative="1">
      <w:start w:val="1"/>
      <w:numFmt w:val="lowerRoman"/>
      <w:lvlText w:val="%9."/>
      <w:lvlJc w:val="right"/>
      <w:pPr>
        <w:ind w:left="6970" w:hanging="180"/>
      </w:pPr>
    </w:lvl>
  </w:abstractNum>
  <w:abstractNum w:abstractNumId="42"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3"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4"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16cid:durableId="11309039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84289367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208583912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560291445">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69357330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7820184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017074729">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546545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97220860">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10187635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39964141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68302190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89839592">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000279935">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65629482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16cid:durableId="1898587071">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101561187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2086023431">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56363675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766920663">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8145425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65615578">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871993707">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56193673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265653156">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845174360">
    <w:abstractNumId w:val="0"/>
    <w:lvlOverride w:ilvl="0">
      <w:lvl w:ilvl="0">
        <w:numFmt w:val="bullet"/>
        <w:lvlText w:val=""/>
        <w:lvlJc w:val="left"/>
        <w:pPr>
          <w:ind w:left="720" w:hanging="360"/>
        </w:pPr>
        <w:rPr>
          <w:rFonts w:ascii="Times New Roman" w:hAnsi="Times New Roman" w:hint="default"/>
        </w:rPr>
      </w:lvl>
    </w:lvlOverride>
  </w:num>
  <w:num w:numId="27" w16cid:durableId="896013818">
    <w:abstractNumId w:val="38"/>
  </w:num>
  <w:num w:numId="28" w16cid:durableId="1869685449">
    <w:abstractNumId w:val="29"/>
  </w:num>
  <w:num w:numId="29" w16cid:durableId="1781491367">
    <w:abstractNumId w:val="28"/>
  </w:num>
  <w:num w:numId="30" w16cid:durableId="422068415">
    <w:abstractNumId w:val="31"/>
  </w:num>
  <w:num w:numId="31" w16cid:durableId="879435949">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16cid:durableId="538010034">
    <w:abstractNumId w:val="33"/>
  </w:num>
  <w:num w:numId="33" w16cid:durableId="1206530141">
    <w:abstractNumId w:val="30"/>
  </w:num>
  <w:num w:numId="34" w16cid:durableId="1398167032">
    <w:abstractNumId w:val="27"/>
  </w:num>
  <w:num w:numId="35" w16cid:durableId="1487434215">
    <w:abstractNumId w:val="34"/>
  </w:num>
  <w:num w:numId="36" w16cid:durableId="1288777908">
    <w:abstractNumId w:val="45"/>
  </w:num>
  <w:num w:numId="37" w16cid:durableId="1921983134">
    <w:abstractNumId w:val="32"/>
  </w:num>
  <w:num w:numId="38" w16cid:durableId="982199606">
    <w:abstractNumId w:val="36"/>
  </w:num>
  <w:num w:numId="39" w16cid:durableId="845827987">
    <w:abstractNumId w:val="40"/>
  </w:num>
  <w:num w:numId="40" w16cid:durableId="382952587">
    <w:abstractNumId w:val="43"/>
  </w:num>
  <w:num w:numId="41" w16cid:durableId="71782901">
    <w:abstractNumId w:val="37"/>
  </w:num>
  <w:num w:numId="42" w16cid:durableId="406079922">
    <w:abstractNumId w:val="39"/>
  </w:num>
  <w:num w:numId="43" w16cid:durableId="1664892196">
    <w:abstractNumId w:val="42"/>
  </w:num>
  <w:num w:numId="44" w16cid:durableId="1685471424">
    <w:abstractNumId w:val="44"/>
  </w:num>
  <w:num w:numId="45" w16cid:durableId="1383946551">
    <w:abstractNumId w:val="35"/>
  </w:num>
  <w:num w:numId="46" w16cid:durableId="204632227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58C"/>
    <w:rsid w:val="00003B9B"/>
    <w:rsid w:val="000052CE"/>
    <w:rsid w:val="00013432"/>
    <w:rsid w:val="00013673"/>
    <w:rsid w:val="00021ECF"/>
    <w:rsid w:val="0002220C"/>
    <w:rsid w:val="00025815"/>
    <w:rsid w:val="000276DD"/>
    <w:rsid w:val="00027794"/>
    <w:rsid w:val="00030E59"/>
    <w:rsid w:val="0003151B"/>
    <w:rsid w:val="000356F7"/>
    <w:rsid w:val="00036B32"/>
    <w:rsid w:val="000409ED"/>
    <w:rsid w:val="0004450C"/>
    <w:rsid w:val="000479E1"/>
    <w:rsid w:val="000500E4"/>
    <w:rsid w:val="00062F2C"/>
    <w:rsid w:val="00065477"/>
    <w:rsid w:val="00071260"/>
    <w:rsid w:val="0007206C"/>
    <w:rsid w:val="0007249F"/>
    <w:rsid w:val="000735B7"/>
    <w:rsid w:val="000739E4"/>
    <w:rsid w:val="000853AF"/>
    <w:rsid w:val="000A4076"/>
    <w:rsid w:val="000B3E45"/>
    <w:rsid w:val="000B6767"/>
    <w:rsid w:val="000B76C2"/>
    <w:rsid w:val="000D1202"/>
    <w:rsid w:val="000D1CD8"/>
    <w:rsid w:val="000D33A8"/>
    <w:rsid w:val="000E04B8"/>
    <w:rsid w:val="000E3C60"/>
    <w:rsid w:val="000E5245"/>
    <w:rsid w:val="000E6718"/>
    <w:rsid w:val="000E6F0A"/>
    <w:rsid w:val="000F23E5"/>
    <w:rsid w:val="000F28BC"/>
    <w:rsid w:val="000F6E08"/>
    <w:rsid w:val="000F7479"/>
    <w:rsid w:val="0010079C"/>
    <w:rsid w:val="00107942"/>
    <w:rsid w:val="001113A9"/>
    <w:rsid w:val="00111B24"/>
    <w:rsid w:val="00113EC8"/>
    <w:rsid w:val="00114360"/>
    <w:rsid w:val="001209A2"/>
    <w:rsid w:val="0012104D"/>
    <w:rsid w:val="0013395D"/>
    <w:rsid w:val="00140C26"/>
    <w:rsid w:val="00145394"/>
    <w:rsid w:val="001462B0"/>
    <w:rsid w:val="0015445F"/>
    <w:rsid w:val="001550F8"/>
    <w:rsid w:val="001561D5"/>
    <w:rsid w:val="00163372"/>
    <w:rsid w:val="00165237"/>
    <w:rsid w:val="001709FB"/>
    <w:rsid w:val="00171B4A"/>
    <w:rsid w:val="001722FE"/>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4337"/>
    <w:rsid w:val="001E606D"/>
    <w:rsid w:val="001E7B40"/>
    <w:rsid w:val="001F1D90"/>
    <w:rsid w:val="001F2CF9"/>
    <w:rsid w:val="00200008"/>
    <w:rsid w:val="0020037B"/>
    <w:rsid w:val="00201DD4"/>
    <w:rsid w:val="002031B8"/>
    <w:rsid w:val="002033B2"/>
    <w:rsid w:val="00203C3D"/>
    <w:rsid w:val="00207B5C"/>
    <w:rsid w:val="002116E1"/>
    <w:rsid w:val="0021431B"/>
    <w:rsid w:val="00217264"/>
    <w:rsid w:val="00226AAC"/>
    <w:rsid w:val="002362C1"/>
    <w:rsid w:val="00236399"/>
    <w:rsid w:val="0024766C"/>
    <w:rsid w:val="00247CE9"/>
    <w:rsid w:val="00252841"/>
    <w:rsid w:val="00265345"/>
    <w:rsid w:val="002709C5"/>
    <w:rsid w:val="00272664"/>
    <w:rsid w:val="00281A2D"/>
    <w:rsid w:val="00286429"/>
    <w:rsid w:val="0029238F"/>
    <w:rsid w:val="00293121"/>
    <w:rsid w:val="002A33D3"/>
    <w:rsid w:val="002A5E19"/>
    <w:rsid w:val="002B09FA"/>
    <w:rsid w:val="002B28CC"/>
    <w:rsid w:val="002B405E"/>
    <w:rsid w:val="002B627C"/>
    <w:rsid w:val="002C1960"/>
    <w:rsid w:val="002C5A34"/>
    <w:rsid w:val="002C6607"/>
    <w:rsid w:val="002D094C"/>
    <w:rsid w:val="002D3376"/>
    <w:rsid w:val="002D48A7"/>
    <w:rsid w:val="002E3C0E"/>
    <w:rsid w:val="002F2BB0"/>
    <w:rsid w:val="002F2E08"/>
    <w:rsid w:val="002F5817"/>
    <w:rsid w:val="002F65C2"/>
    <w:rsid w:val="0030279B"/>
    <w:rsid w:val="00304115"/>
    <w:rsid w:val="00305120"/>
    <w:rsid w:val="00306A78"/>
    <w:rsid w:val="00314BB2"/>
    <w:rsid w:val="003152E6"/>
    <w:rsid w:val="00323F49"/>
    <w:rsid w:val="00331DE3"/>
    <w:rsid w:val="003403E6"/>
    <w:rsid w:val="003466C7"/>
    <w:rsid w:val="003468FD"/>
    <w:rsid w:val="003479A1"/>
    <w:rsid w:val="00352BD7"/>
    <w:rsid w:val="00353BD6"/>
    <w:rsid w:val="0035671A"/>
    <w:rsid w:val="00357322"/>
    <w:rsid w:val="00361FA0"/>
    <w:rsid w:val="00362F0A"/>
    <w:rsid w:val="00371CF7"/>
    <w:rsid w:val="00374F70"/>
    <w:rsid w:val="00375879"/>
    <w:rsid w:val="0038267A"/>
    <w:rsid w:val="00394974"/>
    <w:rsid w:val="0039698B"/>
    <w:rsid w:val="003A4AA0"/>
    <w:rsid w:val="003A4D6E"/>
    <w:rsid w:val="003A5DD8"/>
    <w:rsid w:val="003C611E"/>
    <w:rsid w:val="003C6460"/>
    <w:rsid w:val="003C7D7B"/>
    <w:rsid w:val="003D05B6"/>
    <w:rsid w:val="003D56FD"/>
    <w:rsid w:val="003D687E"/>
    <w:rsid w:val="003D7652"/>
    <w:rsid w:val="003E20A9"/>
    <w:rsid w:val="003E2A27"/>
    <w:rsid w:val="003E3386"/>
    <w:rsid w:val="003E46BF"/>
    <w:rsid w:val="003E4EE5"/>
    <w:rsid w:val="003F1149"/>
    <w:rsid w:val="004008A2"/>
    <w:rsid w:val="00403FD1"/>
    <w:rsid w:val="004127FB"/>
    <w:rsid w:val="00416ECF"/>
    <w:rsid w:val="0041770C"/>
    <w:rsid w:val="00427DAE"/>
    <w:rsid w:val="0043250C"/>
    <w:rsid w:val="004337F0"/>
    <w:rsid w:val="00450F3C"/>
    <w:rsid w:val="00454F08"/>
    <w:rsid w:val="0046639B"/>
    <w:rsid w:val="004668A3"/>
    <w:rsid w:val="00477B34"/>
    <w:rsid w:val="004835C0"/>
    <w:rsid w:val="004A0804"/>
    <w:rsid w:val="004B2A95"/>
    <w:rsid w:val="004B3E82"/>
    <w:rsid w:val="004B7DBA"/>
    <w:rsid w:val="004C1967"/>
    <w:rsid w:val="004C2C84"/>
    <w:rsid w:val="004D029F"/>
    <w:rsid w:val="004D3B07"/>
    <w:rsid w:val="004D5215"/>
    <w:rsid w:val="004D7497"/>
    <w:rsid w:val="004E3838"/>
    <w:rsid w:val="004E50C2"/>
    <w:rsid w:val="004E5437"/>
    <w:rsid w:val="004F3712"/>
    <w:rsid w:val="00504C12"/>
    <w:rsid w:val="00505A18"/>
    <w:rsid w:val="005067DE"/>
    <w:rsid w:val="005100BA"/>
    <w:rsid w:val="00517B74"/>
    <w:rsid w:val="00522D00"/>
    <w:rsid w:val="00531FAC"/>
    <w:rsid w:val="00534142"/>
    <w:rsid w:val="005348DB"/>
    <w:rsid w:val="005400B1"/>
    <w:rsid w:val="00540A8D"/>
    <w:rsid w:val="005448B2"/>
    <w:rsid w:val="00544ABD"/>
    <w:rsid w:val="00545E82"/>
    <w:rsid w:val="00546277"/>
    <w:rsid w:val="005476C7"/>
    <w:rsid w:val="00551103"/>
    <w:rsid w:val="005528E5"/>
    <w:rsid w:val="00560CD6"/>
    <w:rsid w:val="00561A4D"/>
    <w:rsid w:val="00562B3F"/>
    <w:rsid w:val="00564E88"/>
    <w:rsid w:val="00566935"/>
    <w:rsid w:val="005672E0"/>
    <w:rsid w:val="005727F7"/>
    <w:rsid w:val="00573A8B"/>
    <w:rsid w:val="00576D80"/>
    <w:rsid w:val="00577849"/>
    <w:rsid w:val="00580448"/>
    <w:rsid w:val="00584DF8"/>
    <w:rsid w:val="0059157C"/>
    <w:rsid w:val="005926F2"/>
    <w:rsid w:val="00593AEF"/>
    <w:rsid w:val="005A6863"/>
    <w:rsid w:val="005B13FB"/>
    <w:rsid w:val="005B33D1"/>
    <w:rsid w:val="005B3A77"/>
    <w:rsid w:val="005C2BBE"/>
    <w:rsid w:val="005D0062"/>
    <w:rsid w:val="005D1F25"/>
    <w:rsid w:val="005D4CA5"/>
    <w:rsid w:val="005D7F42"/>
    <w:rsid w:val="005F1DFB"/>
    <w:rsid w:val="005F4E73"/>
    <w:rsid w:val="005F6AE2"/>
    <w:rsid w:val="006053B9"/>
    <w:rsid w:val="00607BED"/>
    <w:rsid w:val="00614B85"/>
    <w:rsid w:val="006158C3"/>
    <w:rsid w:val="0061654D"/>
    <w:rsid w:val="00617BD2"/>
    <w:rsid w:val="0063245A"/>
    <w:rsid w:val="0063488F"/>
    <w:rsid w:val="00636089"/>
    <w:rsid w:val="006414A0"/>
    <w:rsid w:val="006427A2"/>
    <w:rsid w:val="0064675B"/>
    <w:rsid w:val="00650C52"/>
    <w:rsid w:val="0065331F"/>
    <w:rsid w:val="00654F56"/>
    <w:rsid w:val="006611EF"/>
    <w:rsid w:val="0066310E"/>
    <w:rsid w:val="006655BB"/>
    <w:rsid w:val="00665683"/>
    <w:rsid w:val="00672155"/>
    <w:rsid w:val="0068020E"/>
    <w:rsid w:val="006851DC"/>
    <w:rsid w:val="00691C00"/>
    <w:rsid w:val="00694AFD"/>
    <w:rsid w:val="00695F70"/>
    <w:rsid w:val="006A1583"/>
    <w:rsid w:val="006A4856"/>
    <w:rsid w:val="006A605D"/>
    <w:rsid w:val="006A6391"/>
    <w:rsid w:val="006B13A4"/>
    <w:rsid w:val="006B1404"/>
    <w:rsid w:val="006B31D5"/>
    <w:rsid w:val="006B62F7"/>
    <w:rsid w:val="006C3473"/>
    <w:rsid w:val="006C39C2"/>
    <w:rsid w:val="006C3AA9"/>
    <w:rsid w:val="006D2C60"/>
    <w:rsid w:val="006D50C0"/>
    <w:rsid w:val="006D6CB7"/>
    <w:rsid w:val="006D78C0"/>
    <w:rsid w:val="006E1EEB"/>
    <w:rsid w:val="006E469C"/>
    <w:rsid w:val="006E478B"/>
    <w:rsid w:val="006F5E74"/>
    <w:rsid w:val="007028AF"/>
    <w:rsid w:val="0071429C"/>
    <w:rsid w:val="0072338C"/>
    <w:rsid w:val="00730739"/>
    <w:rsid w:val="0073270C"/>
    <w:rsid w:val="00733C1A"/>
    <w:rsid w:val="00744CD3"/>
    <w:rsid w:val="00746B08"/>
    <w:rsid w:val="00746D86"/>
    <w:rsid w:val="00746ED5"/>
    <w:rsid w:val="00755D00"/>
    <w:rsid w:val="007611B2"/>
    <w:rsid w:val="00761630"/>
    <w:rsid w:val="0076574E"/>
    <w:rsid w:val="0077051F"/>
    <w:rsid w:val="007706E7"/>
    <w:rsid w:val="007825B0"/>
    <w:rsid w:val="00786193"/>
    <w:rsid w:val="00787C1D"/>
    <w:rsid w:val="00787CE3"/>
    <w:rsid w:val="0079035A"/>
    <w:rsid w:val="007A042A"/>
    <w:rsid w:val="007A38AD"/>
    <w:rsid w:val="007A60DB"/>
    <w:rsid w:val="007A7E13"/>
    <w:rsid w:val="007B11E2"/>
    <w:rsid w:val="007C0451"/>
    <w:rsid w:val="007C7F91"/>
    <w:rsid w:val="007D286E"/>
    <w:rsid w:val="007D3FF2"/>
    <w:rsid w:val="007E0F9E"/>
    <w:rsid w:val="007F1B5E"/>
    <w:rsid w:val="007F61B8"/>
    <w:rsid w:val="0080433E"/>
    <w:rsid w:val="0081446D"/>
    <w:rsid w:val="00817C91"/>
    <w:rsid w:val="00820358"/>
    <w:rsid w:val="00825588"/>
    <w:rsid w:val="00826197"/>
    <w:rsid w:val="00833D1C"/>
    <w:rsid w:val="008418D4"/>
    <w:rsid w:val="00843337"/>
    <w:rsid w:val="008435D9"/>
    <w:rsid w:val="008527B2"/>
    <w:rsid w:val="00852E20"/>
    <w:rsid w:val="008546F8"/>
    <w:rsid w:val="00855006"/>
    <w:rsid w:val="00865889"/>
    <w:rsid w:val="00870C3F"/>
    <w:rsid w:val="0088348E"/>
    <w:rsid w:val="008835B2"/>
    <w:rsid w:val="00885ACA"/>
    <w:rsid w:val="00886DC3"/>
    <w:rsid w:val="00886EFB"/>
    <w:rsid w:val="0088725C"/>
    <w:rsid w:val="008A3391"/>
    <w:rsid w:val="008A6648"/>
    <w:rsid w:val="008B7158"/>
    <w:rsid w:val="008C339B"/>
    <w:rsid w:val="008C4766"/>
    <w:rsid w:val="008D20F5"/>
    <w:rsid w:val="008D46D5"/>
    <w:rsid w:val="008D6E19"/>
    <w:rsid w:val="008E017E"/>
    <w:rsid w:val="008E1332"/>
    <w:rsid w:val="008E3929"/>
    <w:rsid w:val="008E567A"/>
    <w:rsid w:val="008F0FC4"/>
    <w:rsid w:val="008F256B"/>
    <w:rsid w:val="008F3D1E"/>
    <w:rsid w:val="008F44D4"/>
    <w:rsid w:val="008F793F"/>
    <w:rsid w:val="009041B8"/>
    <w:rsid w:val="009048DB"/>
    <w:rsid w:val="00912D0C"/>
    <w:rsid w:val="00913524"/>
    <w:rsid w:val="00915990"/>
    <w:rsid w:val="00915B13"/>
    <w:rsid w:val="009176B7"/>
    <w:rsid w:val="00921D12"/>
    <w:rsid w:val="00923C85"/>
    <w:rsid w:val="00924671"/>
    <w:rsid w:val="009250DC"/>
    <w:rsid w:val="00925EA6"/>
    <w:rsid w:val="009273DA"/>
    <w:rsid w:val="009352FB"/>
    <w:rsid w:val="009357D0"/>
    <w:rsid w:val="0094368C"/>
    <w:rsid w:val="009468F1"/>
    <w:rsid w:val="00950C5B"/>
    <w:rsid w:val="00960FA5"/>
    <w:rsid w:val="009625F2"/>
    <w:rsid w:val="00963642"/>
    <w:rsid w:val="00973479"/>
    <w:rsid w:val="00986119"/>
    <w:rsid w:val="0099352D"/>
    <w:rsid w:val="0099467D"/>
    <w:rsid w:val="009947F3"/>
    <w:rsid w:val="009A0075"/>
    <w:rsid w:val="009A0427"/>
    <w:rsid w:val="009A0D85"/>
    <w:rsid w:val="009A347C"/>
    <w:rsid w:val="009A4F68"/>
    <w:rsid w:val="009B0BBA"/>
    <w:rsid w:val="009C235D"/>
    <w:rsid w:val="009C2BB8"/>
    <w:rsid w:val="009D2017"/>
    <w:rsid w:val="009E00C9"/>
    <w:rsid w:val="009E4AE9"/>
    <w:rsid w:val="009E5C9A"/>
    <w:rsid w:val="009F1B6B"/>
    <w:rsid w:val="009F3248"/>
    <w:rsid w:val="009F3EB2"/>
    <w:rsid w:val="009F4216"/>
    <w:rsid w:val="009F4A26"/>
    <w:rsid w:val="00A04F2C"/>
    <w:rsid w:val="00A05750"/>
    <w:rsid w:val="00A220BC"/>
    <w:rsid w:val="00A22680"/>
    <w:rsid w:val="00A25662"/>
    <w:rsid w:val="00A25DEE"/>
    <w:rsid w:val="00A32F0D"/>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18BE"/>
    <w:rsid w:val="00A82EA3"/>
    <w:rsid w:val="00A856FB"/>
    <w:rsid w:val="00A90F89"/>
    <w:rsid w:val="00A90FA5"/>
    <w:rsid w:val="00A914D0"/>
    <w:rsid w:val="00A94085"/>
    <w:rsid w:val="00A946E0"/>
    <w:rsid w:val="00AA1E82"/>
    <w:rsid w:val="00AA3CA7"/>
    <w:rsid w:val="00AA3E1B"/>
    <w:rsid w:val="00AA679C"/>
    <w:rsid w:val="00AA7B3C"/>
    <w:rsid w:val="00AA7EF4"/>
    <w:rsid w:val="00AB2978"/>
    <w:rsid w:val="00AB60B0"/>
    <w:rsid w:val="00AC2A69"/>
    <w:rsid w:val="00AC4ADE"/>
    <w:rsid w:val="00AC4F63"/>
    <w:rsid w:val="00AD55EE"/>
    <w:rsid w:val="00AD5857"/>
    <w:rsid w:val="00AE390B"/>
    <w:rsid w:val="00AE70EF"/>
    <w:rsid w:val="00AF2880"/>
    <w:rsid w:val="00AF2BF3"/>
    <w:rsid w:val="00AF2C9D"/>
    <w:rsid w:val="00AF346B"/>
    <w:rsid w:val="00AF3A84"/>
    <w:rsid w:val="00AF3DC9"/>
    <w:rsid w:val="00AF46E5"/>
    <w:rsid w:val="00AF6892"/>
    <w:rsid w:val="00AF6972"/>
    <w:rsid w:val="00B11901"/>
    <w:rsid w:val="00B27FCF"/>
    <w:rsid w:val="00B30B50"/>
    <w:rsid w:val="00B34EFF"/>
    <w:rsid w:val="00B41536"/>
    <w:rsid w:val="00B41887"/>
    <w:rsid w:val="00B43411"/>
    <w:rsid w:val="00B50804"/>
    <w:rsid w:val="00B646C6"/>
    <w:rsid w:val="00B649D5"/>
    <w:rsid w:val="00B744CC"/>
    <w:rsid w:val="00B85132"/>
    <w:rsid w:val="00B90DAE"/>
    <w:rsid w:val="00BA59E6"/>
    <w:rsid w:val="00BA63F5"/>
    <w:rsid w:val="00BA672C"/>
    <w:rsid w:val="00BB00EF"/>
    <w:rsid w:val="00BC3573"/>
    <w:rsid w:val="00BC4432"/>
    <w:rsid w:val="00BC728E"/>
    <w:rsid w:val="00BD5CA9"/>
    <w:rsid w:val="00BD703A"/>
    <w:rsid w:val="00BE6DF1"/>
    <w:rsid w:val="00BF28C3"/>
    <w:rsid w:val="00BF3D97"/>
    <w:rsid w:val="00C00A7B"/>
    <w:rsid w:val="00C058A5"/>
    <w:rsid w:val="00C06A10"/>
    <w:rsid w:val="00C1014F"/>
    <w:rsid w:val="00C208E4"/>
    <w:rsid w:val="00C25DAB"/>
    <w:rsid w:val="00C27C09"/>
    <w:rsid w:val="00C303CC"/>
    <w:rsid w:val="00C3141E"/>
    <w:rsid w:val="00C324B2"/>
    <w:rsid w:val="00C418C2"/>
    <w:rsid w:val="00C50912"/>
    <w:rsid w:val="00C5100C"/>
    <w:rsid w:val="00C57C1C"/>
    <w:rsid w:val="00C60624"/>
    <w:rsid w:val="00C635F2"/>
    <w:rsid w:val="00C65475"/>
    <w:rsid w:val="00C66742"/>
    <w:rsid w:val="00C71067"/>
    <w:rsid w:val="00C7157B"/>
    <w:rsid w:val="00C7638D"/>
    <w:rsid w:val="00C7733C"/>
    <w:rsid w:val="00C91530"/>
    <w:rsid w:val="00C92798"/>
    <w:rsid w:val="00C9639E"/>
    <w:rsid w:val="00CA5B5B"/>
    <w:rsid w:val="00CA7468"/>
    <w:rsid w:val="00CA7979"/>
    <w:rsid w:val="00CB2BDA"/>
    <w:rsid w:val="00CB3A64"/>
    <w:rsid w:val="00CB5AF0"/>
    <w:rsid w:val="00CB6996"/>
    <w:rsid w:val="00CC08EB"/>
    <w:rsid w:val="00CC4E2F"/>
    <w:rsid w:val="00CC7A54"/>
    <w:rsid w:val="00CD0A4C"/>
    <w:rsid w:val="00CD4185"/>
    <w:rsid w:val="00CD4C95"/>
    <w:rsid w:val="00CD6592"/>
    <w:rsid w:val="00CD710A"/>
    <w:rsid w:val="00CE3324"/>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28EF"/>
    <w:rsid w:val="00D43514"/>
    <w:rsid w:val="00D46BFA"/>
    <w:rsid w:val="00D51F88"/>
    <w:rsid w:val="00D53FDB"/>
    <w:rsid w:val="00D571DA"/>
    <w:rsid w:val="00D60274"/>
    <w:rsid w:val="00D63B22"/>
    <w:rsid w:val="00D64634"/>
    <w:rsid w:val="00D65FFB"/>
    <w:rsid w:val="00D70228"/>
    <w:rsid w:val="00D74BBC"/>
    <w:rsid w:val="00D77188"/>
    <w:rsid w:val="00D8298B"/>
    <w:rsid w:val="00D86981"/>
    <w:rsid w:val="00D934F1"/>
    <w:rsid w:val="00D93D75"/>
    <w:rsid w:val="00D967AD"/>
    <w:rsid w:val="00DA7338"/>
    <w:rsid w:val="00DB1A9D"/>
    <w:rsid w:val="00DB6306"/>
    <w:rsid w:val="00DC1A6C"/>
    <w:rsid w:val="00DC1D8C"/>
    <w:rsid w:val="00DC2049"/>
    <w:rsid w:val="00DC4E9D"/>
    <w:rsid w:val="00DD140D"/>
    <w:rsid w:val="00DD16D0"/>
    <w:rsid w:val="00DD51C3"/>
    <w:rsid w:val="00DD6279"/>
    <w:rsid w:val="00DD7446"/>
    <w:rsid w:val="00DE04F3"/>
    <w:rsid w:val="00DE0CD7"/>
    <w:rsid w:val="00DE139F"/>
    <w:rsid w:val="00DE7660"/>
    <w:rsid w:val="00DF391B"/>
    <w:rsid w:val="00DF7AD2"/>
    <w:rsid w:val="00E0378A"/>
    <w:rsid w:val="00E04CA2"/>
    <w:rsid w:val="00E0506E"/>
    <w:rsid w:val="00E12324"/>
    <w:rsid w:val="00E1322F"/>
    <w:rsid w:val="00E20C07"/>
    <w:rsid w:val="00E21A00"/>
    <w:rsid w:val="00E23824"/>
    <w:rsid w:val="00E26B57"/>
    <w:rsid w:val="00E33ED2"/>
    <w:rsid w:val="00E444F6"/>
    <w:rsid w:val="00E5141B"/>
    <w:rsid w:val="00E524DE"/>
    <w:rsid w:val="00E54B8A"/>
    <w:rsid w:val="00E575D1"/>
    <w:rsid w:val="00E70AB9"/>
    <w:rsid w:val="00E7122D"/>
    <w:rsid w:val="00E7126E"/>
    <w:rsid w:val="00E7201E"/>
    <w:rsid w:val="00E72E2A"/>
    <w:rsid w:val="00E81812"/>
    <w:rsid w:val="00E927F4"/>
    <w:rsid w:val="00E970A5"/>
    <w:rsid w:val="00EA36E6"/>
    <w:rsid w:val="00EA48CD"/>
    <w:rsid w:val="00EA5541"/>
    <w:rsid w:val="00EA5A37"/>
    <w:rsid w:val="00EA6D5D"/>
    <w:rsid w:val="00EB053C"/>
    <w:rsid w:val="00EB3EA6"/>
    <w:rsid w:val="00EB5F88"/>
    <w:rsid w:val="00EC0FC3"/>
    <w:rsid w:val="00EC2EF6"/>
    <w:rsid w:val="00EC307F"/>
    <w:rsid w:val="00EC6129"/>
    <w:rsid w:val="00EC76FB"/>
    <w:rsid w:val="00ED1ED4"/>
    <w:rsid w:val="00ED5F14"/>
    <w:rsid w:val="00ED74B8"/>
    <w:rsid w:val="00ED7F16"/>
    <w:rsid w:val="00EE13B4"/>
    <w:rsid w:val="00EE35BE"/>
    <w:rsid w:val="00EE4998"/>
    <w:rsid w:val="00EE4F89"/>
    <w:rsid w:val="00F01EEE"/>
    <w:rsid w:val="00F026D2"/>
    <w:rsid w:val="00F041AF"/>
    <w:rsid w:val="00F04931"/>
    <w:rsid w:val="00F21E94"/>
    <w:rsid w:val="00F2260E"/>
    <w:rsid w:val="00F25DFD"/>
    <w:rsid w:val="00F274BD"/>
    <w:rsid w:val="00F3325F"/>
    <w:rsid w:val="00F3707E"/>
    <w:rsid w:val="00F43DC5"/>
    <w:rsid w:val="00F47035"/>
    <w:rsid w:val="00F51A2E"/>
    <w:rsid w:val="00F56507"/>
    <w:rsid w:val="00F56EFF"/>
    <w:rsid w:val="00F63479"/>
    <w:rsid w:val="00F6358B"/>
    <w:rsid w:val="00F65659"/>
    <w:rsid w:val="00F66BAD"/>
    <w:rsid w:val="00F727E2"/>
    <w:rsid w:val="00F72879"/>
    <w:rsid w:val="00F77B06"/>
    <w:rsid w:val="00F77B1F"/>
    <w:rsid w:val="00F83B91"/>
    <w:rsid w:val="00F84F64"/>
    <w:rsid w:val="00F90D62"/>
    <w:rsid w:val="00F93C3A"/>
    <w:rsid w:val="00F964EE"/>
    <w:rsid w:val="00F96CA8"/>
    <w:rsid w:val="00FA1819"/>
    <w:rsid w:val="00FB1914"/>
    <w:rsid w:val="00FB21DC"/>
    <w:rsid w:val="00FB25E8"/>
    <w:rsid w:val="00FC0F2D"/>
    <w:rsid w:val="00FC5AE6"/>
    <w:rsid w:val="00FC6842"/>
    <w:rsid w:val="00FE2218"/>
    <w:rsid w:val="00FE3EBB"/>
    <w:rsid w:val="00FE512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Naslov2">
    <w:name w:val="heading 2"/>
    <w:basedOn w:val="Normal"/>
    <w:next w:val="Normal"/>
    <w:link w:val="Naslov2Char"/>
    <w:autoRedefine/>
    <w:qFormat/>
    <w:rsid w:val="00A90F89"/>
    <w:pPr>
      <w:keepNext/>
      <w:widowControl/>
      <w:numPr>
        <w:numId w:val="39"/>
      </w:numPr>
      <w:spacing w:before="240" w:after="120"/>
      <w:jc w:val="both"/>
      <w:outlineLvl w:val="1"/>
    </w:pPr>
    <w:rPr>
      <w:b/>
      <w:sz w:val="22"/>
      <w:szCs w:val="22"/>
      <w:lang w:val="en-GB"/>
    </w:rPr>
  </w:style>
  <w:style w:type="paragraph" w:styleId="Naslov3">
    <w:name w:val="heading 3"/>
    <w:basedOn w:val="Normal"/>
    <w:next w:val="Normal"/>
    <w:link w:val="Naslov3Char"/>
    <w:qFormat/>
    <w:rsid w:val="00A90F89"/>
    <w:pPr>
      <w:widowControl/>
      <w:numPr>
        <w:ilvl w:val="1"/>
        <w:numId w:val="39"/>
      </w:numPr>
      <w:spacing w:before="240" w:after="120"/>
      <w:jc w:val="both"/>
      <w:outlineLvl w:val="2"/>
    </w:pPr>
    <w:rPr>
      <w:snapToGrid/>
      <w:sz w:val="22"/>
      <w:szCs w:val="22"/>
      <w:lang w:val="en-GB"/>
    </w:rPr>
  </w:style>
  <w:style w:type="paragraph" w:styleId="Naslov4">
    <w:name w:val="heading 4"/>
    <w:basedOn w:val="Normal"/>
    <w:next w:val="Normal"/>
    <w:link w:val="Naslov4Char"/>
    <w:autoRedefine/>
    <w:qFormat/>
    <w:rsid w:val="0064675B"/>
    <w:pPr>
      <w:widowControl/>
      <w:spacing w:before="120" w:after="120"/>
      <w:ind w:left="1440"/>
      <w:jc w:val="both"/>
      <w:outlineLvl w:val="3"/>
    </w:pPr>
    <w:rPr>
      <w:sz w:val="22"/>
      <w:szCs w:val="22"/>
      <w:lang w:val="en-GB"/>
    </w:rPr>
  </w:style>
  <w:style w:type="paragraph" w:styleId="Naslov5">
    <w:name w:val="heading 5"/>
    <w:basedOn w:val="Normal"/>
    <w:next w:val="Normal"/>
    <w:link w:val="Naslov5Char"/>
    <w:qFormat/>
    <w:rsid w:val="00A90F89"/>
    <w:pPr>
      <w:widowControl/>
      <w:numPr>
        <w:ilvl w:val="3"/>
        <w:numId w:val="39"/>
      </w:numPr>
      <w:spacing w:before="240" w:after="120"/>
      <w:jc w:val="both"/>
      <w:outlineLvl w:val="4"/>
    </w:pPr>
    <w:rPr>
      <w:sz w:val="22"/>
      <w:szCs w:val="22"/>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Istaknuto">
    <w:name w:val="Emphasis"/>
    <w:uiPriority w:val="20"/>
    <w:qFormat/>
    <w:rPr>
      <w:i/>
    </w:rPr>
  </w:style>
  <w:style w:type="character" w:styleId="Hiperveza">
    <w:name w:val="Hyperlink"/>
    <w:rPr>
      <w:color w:val="0000FF"/>
      <w:u w:val="single"/>
    </w:rPr>
  </w:style>
  <w:style w:type="character" w:styleId="SlijeenaHiperveza">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dnoobrasca">
    <w:name w:val="HTML Bottom of Form"/>
    <w:next w:val="Normal"/>
    <w:hidden/>
    <w:pPr>
      <w:widowControl w:val="0"/>
      <w:pBdr>
        <w:top w:val="double" w:sz="2" w:space="0" w:color="000000"/>
      </w:pBdr>
      <w:jc w:val="center"/>
    </w:pPr>
    <w:rPr>
      <w:rFonts w:ascii="Arial" w:hAnsi="Arial"/>
      <w:snapToGrid w:val="0"/>
      <w:vanish/>
      <w:sz w:val="16"/>
    </w:rPr>
  </w:style>
  <w:style w:type="paragraph" w:styleId="z-vrhobrasca">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Naglaeno">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Kartadokumenta">
    <w:name w:val="Document Map"/>
    <w:basedOn w:val="Normal"/>
    <w:semiHidden/>
    <w:pPr>
      <w:shd w:val="clear" w:color="auto" w:fill="000080"/>
    </w:pPr>
  </w:style>
  <w:style w:type="paragraph" w:styleId="Zaglavlje">
    <w:name w:val="header"/>
    <w:basedOn w:val="Normal"/>
    <w:rsid w:val="00564E88"/>
    <w:pPr>
      <w:tabs>
        <w:tab w:val="center" w:pos="4536"/>
        <w:tab w:val="right" w:pos="9072"/>
      </w:tabs>
    </w:pPr>
  </w:style>
  <w:style w:type="paragraph" w:styleId="Podnoje">
    <w:name w:val="footer"/>
    <w:basedOn w:val="Normal"/>
    <w:rsid w:val="00564E88"/>
    <w:pPr>
      <w:tabs>
        <w:tab w:val="center" w:pos="4536"/>
        <w:tab w:val="right" w:pos="9072"/>
      </w:tabs>
    </w:pPr>
  </w:style>
  <w:style w:type="character" w:styleId="Brojstranice">
    <w:name w:val="page number"/>
    <w:basedOn w:val="Zadanifontodlomka"/>
    <w:rsid w:val="00AA679C"/>
  </w:style>
  <w:style w:type="paragraph" w:styleId="Tekstbalonia">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Tekstfusnote">
    <w:name w:val="footnote text"/>
    <w:basedOn w:val="Normal"/>
    <w:link w:val="TekstfusnoteChar"/>
    <w:rsid w:val="000E3C60"/>
    <w:rPr>
      <w:sz w:val="20"/>
    </w:rPr>
  </w:style>
  <w:style w:type="character" w:customStyle="1" w:styleId="TekstfusnoteChar">
    <w:name w:val="Tekst fusnote Char"/>
    <w:link w:val="Tekstfusnote"/>
    <w:rsid w:val="000E3C60"/>
    <w:rPr>
      <w:snapToGrid w:val="0"/>
      <w:lang w:val="en-US" w:eastAsia="en-US"/>
    </w:rPr>
  </w:style>
  <w:style w:type="character" w:styleId="Referencafusnote">
    <w:name w:val="footnote reference"/>
    <w:rsid w:val="000E3C60"/>
    <w:rPr>
      <w:vertAlign w:val="superscript"/>
    </w:rPr>
  </w:style>
  <w:style w:type="character" w:styleId="Referencakomentara">
    <w:name w:val="annotation reference"/>
    <w:uiPriority w:val="99"/>
    <w:rsid w:val="00CD6592"/>
    <w:rPr>
      <w:sz w:val="16"/>
      <w:szCs w:val="16"/>
    </w:rPr>
  </w:style>
  <w:style w:type="paragraph" w:styleId="Tekstkomentara">
    <w:name w:val="annotation text"/>
    <w:basedOn w:val="Normal"/>
    <w:link w:val="TekstkomentaraChar"/>
    <w:rsid w:val="00CD6592"/>
    <w:rPr>
      <w:sz w:val="20"/>
    </w:rPr>
  </w:style>
  <w:style w:type="character" w:customStyle="1" w:styleId="TekstkomentaraChar">
    <w:name w:val="Tekst komentara Char"/>
    <w:link w:val="Tekstkomentara"/>
    <w:rsid w:val="00CD6592"/>
    <w:rPr>
      <w:snapToGrid w:val="0"/>
      <w:lang w:val="en-US" w:eastAsia="en-US"/>
    </w:rPr>
  </w:style>
  <w:style w:type="paragraph" w:styleId="Predmetkomentara">
    <w:name w:val="annotation subject"/>
    <w:basedOn w:val="Tekstkomentara"/>
    <w:next w:val="Tekstkomentara"/>
    <w:link w:val="PredmetkomentaraChar"/>
    <w:rsid w:val="00CD6592"/>
    <w:rPr>
      <w:b/>
      <w:bCs/>
    </w:rPr>
  </w:style>
  <w:style w:type="character" w:customStyle="1" w:styleId="PredmetkomentaraChar">
    <w:name w:val="Predmet komentara Char"/>
    <w:link w:val="Predmetkomentara"/>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Uvuenotijeloteksta">
    <w:name w:val="Body Text Indent"/>
    <w:basedOn w:val="Normal"/>
    <w:link w:val="UvuenotijelotekstaChar"/>
    <w:rsid w:val="00A90F89"/>
    <w:pPr>
      <w:widowControl/>
      <w:spacing w:before="0" w:after="120"/>
      <w:ind w:left="567"/>
      <w:jc w:val="both"/>
    </w:pPr>
    <w:rPr>
      <w:sz w:val="22"/>
      <w:lang w:val="en-GB"/>
    </w:rPr>
  </w:style>
  <w:style w:type="character" w:customStyle="1" w:styleId="UvuenotijelotekstaChar">
    <w:name w:val="Uvučeno tijelo teksta Char"/>
    <w:link w:val="Uvuenotijeloteksta"/>
    <w:rsid w:val="00A90F89"/>
    <w:rPr>
      <w:snapToGrid w:val="0"/>
      <w:sz w:val="22"/>
      <w:lang w:eastAsia="en-US"/>
    </w:rPr>
  </w:style>
  <w:style w:type="character" w:customStyle="1" w:styleId="Naslov2Char">
    <w:name w:val="Naslov 2 Char"/>
    <w:link w:val="Naslov2"/>
    <w:rsid w:val="00A90F89"/>
    <w:rPr>
      <w:b/>
      <w:snapToGrid w:val="0"/>
      <w:sz w:val="22"/>
      <w:szCs w:val="22"/>
      <w:lang w:eastAsia="en-US"/>
    </w:rPr>
  </w:style>
  <w:style w:type="character" w:customStyle="1" w:styleId="Naslov3Char">
    <w:name w:val="Naslov 3 Char"/>
    <w:link w:val="Naslov3"/>
    <w:rsid w:val="00A90F89"/>
    <w:rPr>
      <w:sz w:val="22"/>
      <w:szCs w:val="22"/>
      <w:lang w:eastAsia="en-US"/>
    </w:rPr>
  </w:style>
  <w:style w:type="character" w:customStyle="1" w:styleId="Naslov4Char">
    <w:name w:val="Naslov 4 Char"/>
    <w:link w:val="Naslov4"/>
    <w:rsid w:val="0064675B"/>
    <w:rPr>
      <w:snapToGrid w:val="0"/>
      <w:sz w:val="22"/>
      <w:szCs w:val="22"/>
      <w:lang w:eastAsia="en-US"/>
    </w:rPr>
  </w:style>
  <w:style w:type="character" w:customStyle="1" w:styleId="Naslov5Char">
    <w:name w:val="Naslov 5 Char"/>
    <w:link w:val="Naslov5"/>
    <w:rsid w:val="00A90F89"/>
    <w:rPr>
      <w:snapToGrid w:val="0"/>
      <w:sz w:val="22"/>
      <w:szCs w:val="22"/>
      <w:lang w:eastAsia="en-US"/>
    </w:rPr>
  </w:style>
  <w:style w:type="table" w:styleId="Reetkatablice">
    <w:name w:val="Table Grid"/>
    <w:basedOn w:val="Obinatablica"/>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Odlomakpopisa">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Srednjesjenanje1-Isticanje5">
    <w:name w:val="Medium Shading 1 Accent 5"/>
    <w:basedOn w:val="Obinatablica"/>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Nerijeenospominjanje">
    <w:name w:val="Unresolved Mention"/>
    <w:basedOn w:val="Zadanifontodlomka"/>
    <w:uiPriority w:val="99"/>
    <w:semiHidden/>
    <w:unhideWhenUsed/>
    <w:rsid w:val="009250DC"/>
    <w:rPr>
      <w:color w:val="605E5C"/>
      <w:shd w:val="clear" w:color="auto" w:fill="E1DFDD"/>
    </w:rPr>
  </w:style>
  <w:style w:type="paragraph" w:styleId="Revizija">
    <w:name w:val="Revision"/>
    <w:hidden/>
    <w:uiPriority w:val="99"/>
    <w:semiHidden/>
    <w:rsid w:val="00D428EF"/>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936234">
      <w:bodyDiv w:val="1"/>
      <w:marLeft w:val="0"/>
      <w:marRight w:val="0"/>
      <w:marTop w:val="0"/>
      <w:marBottom w:val="0"/>
      <w:divBdr>
        <w:top w:val="none" w:sz="0" w:space="0" w:color="auto"/>
        <w:left w:val="none" w:sz="0" w:space="0" w:color="auto"/>
        <w:bottom w:val="none" w:sz="0" w:space="0" w:color="auto"/>
        <w:right w:val="none" w:sz="0" w:space="0" w:color="auto"/>
      </w:divBdr>
    </w:div>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 w:id="17699592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dicinskafizika@skbm.ba"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d.europa.eu/e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kbm.ba/javne-nabav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erreg-hr-ba-me.eu/project/procurements-tenders/"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F2E9D8-F8A2-4C1A-9FA4-E15CF8BA4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1679</Words>
  <Characters>9573</Characters>
  <Application>Microsoft Office Word</Application>
  <DocSecurity>0</DocSecurity>
  <Lines>79</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proc_notice_en</vt:lpstr>
      <vt:lpstr>proc_notice_en</vt:lpstr>
    </vt:vector>
  </TitlesOfParts>
  <Company>European Commission</Company>
  <LinksUpToDate>false</LinksUpToDate>
  <CharactersWithSpaces>11230</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Korisnik</cp:lastModifiedBy>
  <cp:revision>6</cp:revision>
  <cp:lastPrinted>2012-09-24T08:29:00Z</cp:lastPrinted>
  <dcterms:created xsi:type="dcterms:W3CDTF">2026-02-06T09:32:00Z</dcterms:created>
  <dcterms:modified xsi:type="dcterms:W3CDTF">2026-02-09T09:41:00Z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ies>
</file>